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825DF" w:rsidRPr="0011101D" w:rsidRDefault="006825DF" w:rsidP="00BE6511">
      <w:pPr>
        <w:spacing w:line="276" w:lineRule="auto"/>
        <w:ind w:left="-142"/>
        <w:jc w:val="center"/>
        <w:rPr>
          <w:sz w:val="28"/>
          <w:szCs w:val="28"/>
        </w:rPr>
      </w:pPr>
      <w:r w:rsidRPr="0011101D">
        <w:rPr>
          <w:sz w:val="28"/>
          <w:szCs w:val="28"/>
        </w:rPr>
        <w:t>АДМИНИСТРАЦИЯ ТОЛСТОЙ-ЮРТОВСКОГО СЕЛЬСКОГО ПОСЕЛЕНИЯ</w:t>
      </w:r>
    </w:p>
    <w:p w:rsidR="006825DF" w:rsidRPr="0011101D" w:rsidRDefault="006825DF" w:rsidP="003958AE">
      <w:pPr>
        <w:spacing w:line="276" w:lineRule="auto"/>
        <w:ind w:left="-284"/>
        <w:jc w:val="center"/>
        <w:rPr>
          <w:sz w:val="28"/>
          <w:szCs w:val="28"/>
        </w:rPr>
      </w:pPr>
      <w:r w:rsidRPr="0011101D">
        <w:rPr>
          <w:sz w:val="28"/>
          <w:szCs w:val="28"/>
        </w:rPr>
        <w:t>ГРОЗНЕНСКОГО МУНИЦИПАЛЬНОГО РАЙОНА</w:t>
      </w:r>
    </w:p>
    <w:p w:rsidR="006825DF" w:rsidRPr="0011101D" w:rsidRDefault="006825DF" w:rsidP="003958AE">
      <w:pPr>
        <w:spacing w:line="276" w:lineRule="auto"/>
        <w:ind w:left="-284"/>
        <w:jc w:val="center"/>
        <w:rPr>
          <w:sz w:val="28"/>
          <w:szCs w:val="28"/>
        </w:rPr>
      </w:pPr>
      <w:r w:rsidRPr="0011101D">
        <w:rPr>
          <w:sz w:val="28"/>
          <w:szCs w:val="28"/>
        </w:rPr>
        <w:t>ЧЕЧЕНСКОЙ РЕСПУБЛИКИ</w:t>
      </w:r>
    </w:p>
    <w:p w:rsidR="006825DF" w:rsidRPr="0011101D" w:rsidRDefault="006825DF" w:rsidP="003958AE">
      <w:pPr>
        <w:spacing w:line="276" w:lineRule="auto"/>
        <w:jc w:val="center"/>
        <w:rPr>
          <w:sz w:val="28"/>
          <w:szCs w:val="28"/>
        </w:rPr>
      </w:pPr>
    </w:p>
    <w:p w:rsidR="006825DF" w:rsidRPr="0011101D" w:rsidRDefault="006825DF" w:rsidP="003958AE">
      <w:pPr>
        <w:spacing w:line="276" w:lineRule="auto"/>
        <w:jc w:val="center"/>
        <w:rPr>
          <w:sz w:val="28"/>
          <w:szCs w:val="28"/>
        </w:rPr>
      </w:pPr>
      <w:r w:rsidRPr="0011101D">
        <w:rPr>
          <w:sz w:val="28"/>
          <w:szCs w:val="28"/>
        </w:rPr>
        <w:t>НОХЧИЙН РЕСПУБЛИКИН СОЬЛЖА-ГӀАЛИН МУНИЦИПАЛЬНИ</w:t>
      </w:r>
    </w:p>
    <w:p w:rsidR="006825DF" w:rsidRPr="0011101D" w:rsidRDefault="006825DF" w:rsidP="003958AE">
      <w:pPr>
        <w:spacing w:line="276" w:lineRule="auto"/>
        <w:jc w:val="center"/>
        <w:rPr>
          <w:sz w:val="28"/>
          <w:szCs w:val="28"/>
        </w:rPr>
      </w:pPr>
      <w:r w:rsidRPr="0011101D">
        <w:rPr>
          <w:sz w:val="28"/>
          <w:szCs w:val="28"/>
        </w:rPr>
        <w:t>КӀОШТАН ДОЙКУР-ЭВЛАН АДМИНИСТРАЦИ</w:t>
      </w:r>
    </w:p>
    <w:p w:rsidR="006825DF" w:rsidRPr="0011101D" w:rsidRDefault="006825DF" w:rsidP="003958AE">
      <w:pPr>
        <w:spacing w:line="276" w:lineRule="auto"/>
        <w:rPr>
          <w:sz w:val="28"/>
          <w:szCs w:val="28"/>
        </w:rPr>
      </w:pPr>
    </w:p>
    <w:p w:rsidR="001A2F8D" w:rsidRDefault="001A2F8D" w:rsidP="001A2F8D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ПРОЕКТ ПОСТАНОВЛЕНИЯ</w:t>
      </w:r>
    </w:p>
    <w:p w:rsidR="001A2F8D" w:rsidRDefault="001A2F8D" w:rsidP="001A2F8D">
      <w:pPr>
        <w:spacing w:line="276" w:lineRule="auto"/>
        <w:rPr>
          <w:sz w:val="28"/>
          <w:szCs w:val="28"/>
        </w:rPr>
      </w:pPr>
    </w:p>
    <w:p w:rsidR="006825DF" w:rsidRPr="0011101D" w:rsidRDefault="001A2F8D" w:rsidP="001A2F8D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_____________                                с. Толстой-Юрт                                             № ___</w:t>
      </w:r>
    </w:p>
    <w:p w:rsidR="007033F0" w:rsidRPr="0011101D" w:rsidRDefault="007033F0" w:rsidP="003958AE">
      <w:pPr>
        <w:spacing w:line="276" w:lineRule="auto"/>
        <w:rPr>
          <w:sz w:val="28"/>
          <w:szCs w:val="28"/>
        </w:rPr>
      </w:pPr>
    </w:p>
    <w:p w:rsidR="0011101D" w:rsidRPr="00BE6511" w:rsidRDefault="0011101D" w:rsidP="0011101D">
      <w:pPr>
        <w:jc w:val="center"/>
        <w:rPr>
          <w:sz w:val="28"/>
          <w:szCs w:val="28"/>
        </w:rPr>
      </w:pPr>
      <w:r w:rsidRPr="00BE6511">
        <w:rPr>
          <w:sz w:val="28"/>
          <w:szCs w:val="28"/>
        </w:rPr>
        <w:t>Об  утверждении муниципальной программы  «Использование  и  охрана  земель  на территории Толстой-Юртовского сельского поселения   Грозненского  муниципального района  на 2022-2023 годы</w:t>
      </w:r>
      <w:r w:rsidRPr="00BE6511">
        <w:rPr>
          <w:bCs/>
          <w:sz w:val="28"/>
          <w:szCs w:val="28"/>
        </w:rPr>
        <w:t>»</w:t>
      </w:r>
    </w:p>
    <w:p w:rsidR="0011101D" w:rsidRPr="0011101D" w:rsidRDefault="0011101D" w:rsidP="0011101D">
      <w:pPr>
        <w:jc w:val="both"/>
        <w:rPr>
          <w:sz w:val="28"/>
          <w:szCs w:val="28"/>
        </w:rPr>
      </w:pPr>
      <w:r w:rsidRPr="0011101D">
        <w:rPr>
          <w:b/>
          <w:bCs/>
          <w:sz w:val="28"/>
          <w:szCs w:val="28"/>
        </w:rPr>
        <w:t>  </w:t>
      </w:r>
    </w:p>
    <w:p w:rsidR="0011101D" w:rsidRPr="0011101D" w:rsidRDefault="0011101D" w:rsidP="0011101D">
      <w:pPr>
        <w:jc w:val="both"/>
        <w:rPr>
          <w:sz w:val="28"/>
          <w:szCs w:val="28"/>
        </w:rPr>
      </w:pPr>
      <w:r w:rsidRPr="0011101D">
        <w:rPr>
          <w:sz w:val="28"/>
          <w:szCs w:val="28"/>
        </w:rPr>
        <w:t xml:space="preserve">В соответствии со ст. 11, 13 Земельного кодекса Российской Федерации, Федеральным законом от 06.10.2003 № 131-ФЗ «Об общих принципах местного самоуправления в Российской Федерации», руководствуясь  Уставом </w:t>
      </w:r>
      <w:r>
        <w:rPr>
          <w:sz w:val="28"/>
          <w:szCs w:val="28"/>
        </w:rPr>
        <w:t>Толстой</w:t>
      </w:r>
      <w:r w:rsidRPr="0011101D">
        <w:rPr>
          <w:sz w:val="28"/>
          <w:szCs w:val="28"/>
        </w:rPr>
        <w:t>-Юртовского сельско</w:t>
      </w:r>
      <w:r w:rsidR="00BE6511">
        <w:rPr>
          <w:sz w:val="28"/>
          <w:szCs w:val="28"/>
        </w:rPr>
        <w:t>го поселения </w:t>
      </w:r>
      <w:r w:rsidRPr="0011101D">
        <w:rPr>
          <w:sz w:val="28"/>
          <w:szCs w:val="28"/>
        </w:rPr>
        <w:t> </w:t>
      </w:r>
      <w:r w:rsidR="00BE6511">
        <w:rPr>
          <w:sz w:val="28"/>
          <w:szCs w:val="28"/>
        </w:rPr>
        <w:t>Грозненского</w:t>
      </w:r>
      <w:r w:rsidRPr="0011101D">
        <w:rPr>
          <w:sz w:val="28"/>
          <w:szCs w:val="28"/>
        </w:rPr>
        <w:t xml:space="preserve"> муниципального района,  администрация </w:t>
      </w:r>
      <w:r>
        <w:rPr>
          <w:sz w:val="28"/>
          <w:szCs w:val="28"/>
        </w:rPr>
        <w:t>Толстой</w:t>
      </w:r>
      <w:r w:rsidRPr="0011101D">
        <w:rPr>
          <w:sz w:val="28"/>
          <w:szCs w:val="28"/>
        </w:rPr>
        <w:t>-Юртовского  сельского поселения</w:t>
      </w:r>
    </w:p>
    <w:p w:rsidR="0011101D" w:rsidRPr="0011101D" w:rsidRDefault="0011101D" w:rsidP="0011101D">
      <w:pPr>
        <w:jc w:val="both"/>
        <w:rPr>
          <w:sz w:val="28"/>
          <w:szCs w:val="28"/>
        </w:rPr>
      </w:pPr>
      <w:r w:rsidRPr="0011101D">
        <w:rPr>
          <w:sz w:val="28"/>
          <w:szCs w:val="28"/>
        </w:rPr>
        <w:t> </w:t>
      </w:r>
    </w:p>
    <w:p w:rsidR="0011101D" w:rsidRPr="0011101D" w:rsidRDefault="0011101D" w:rsidP="0011101D">
      <w:pPr>
        <w:jc w:val="both"/>
        <w:rPr>
          <w:sz w:val="28"/>
          <w:szCs w:val="28"/>
        </w:rPr>
      </w:pPr>
      <w:r w:rsidRPr="0011101D">
        <w:rPr>
          <w:sz w:val="28"/>
          <w:szCs w:val="28"/>
        </w:rPr>
        <w:t>ПОСТАНОВЛЯЕТ:</w:t>
      </w:r>
    </w:p>
    <w:p w:rsidR="0011101D" w:rsidRPr="0011101D" w:rsidRDefault="0011101D" w:rsidP="0011101D">
      <w:pPr>
        <w:jc w:val="both"/>
        <w:rPr>
          <w:sz w:val="28"/>
          <w:szCs w:val="28"/>
        </w:rPr>
      </w:pPr>
      <w:r w:rsidRPr="0011101D">
        <w:rPr>
          <w:sz w:val="28"/>
          <w:szCs w:val="28"/>
        </w:rPr>
        <w:t> </w:t>
      </w:r>
    </w:p>
    <w:p w:rsidR="0011101D" w:rsidRPr="0011101D" w:rsidRDefault="0011101D" w:rsidP="0011101D">
      <w:pPr>
        <w:numPr>
          <w:ilvl w:val="0"/>
          <w:numId w:val="14"/>
        </w:numPr>
        <w:suppressAutoHyphens w:val="0"/>
        <w:spacing w:after="160" w:line="259" w:lineRule="auto"/>
        <w:jc w:val="both"/>
        <w:rPr>
          <w:sz w:val="28"/>
          <w:szCs w:val="28"/>
        </w:rPr>
      </w:pPr>
      <w:r w:rsidRPr="0011101D">
        <w:rPr>
          <w:sz w:val="28"/>
          <w:szCs w:val="28"/>
        </w:rPr>
        <w:t xml:space="preserve"> Утвердить муниципальную  программу  «Использование и  охрана  земель  на территории  </w:t>
      </w:r>
      <w:r>
        <w:rPr>
          <w:sz w:val="28"/>
          <w:szCs w:val="28"/>
        </w:rPr>
        <w:t>Толстой</w:t>
      </w:r>
      <w:r w:rsidRPr="0011101D">
        <w:rPr>
          <w:sz w:val="28"/>
          <w:szCs w:val="28"/>
        </w:rPr>
        <w:t>-Юртовского сельского поселения Грозненского муниципального района на 2022-2023 годы».</w:t>
      </w:r>
    </w:p>
    <w:p w:rsidR="0011101D" w:rsidRPr="0011101D" w:rsidRDefault="0011101D" w:rsidP="0011101D">
      <w:pPr>
        <w:pStyle w:val="aff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101D">
        <w:rPr>
          <w:rFonts w:ascii="Times New Roman" w:hAnsi="Times New Roman" w:cs="Times New Roman"/>
          <w:sz w:val="28"/>
          <w:szCs w:val="28"/>
        </w:rPr>
        <w:t xml:space="preserve"> </w:t>
      </w:r>
      <w:r w:rsidRPr="0011101D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постановление вступает в силу со дня его официального обнародования (опубликования) и подлежит размещению на официальном сайте </w:t>
      </w:r>
      <w:r>
        <w:rPr>
          <w:rFonts w:ascii="Times New Roman" w:hAnsi="Times New Roman" w:cs="Times New Roman"/>
          <w:color w:val="000000"/>
          <w:sz w:val="28"/>
          <w:szCs w:val="28"/>
        </w:rPr>
        <w:t>Толстой</w:t>
      </w:r>
      <w:r w:rsidRPr="0011101D">
        <w:rPr>
          <w:rFonts w:ascii="Times New Roman" w:hAnsi="Times New Roman" w:cs="Times New Roman"/>
          <w:color w:val="000000"/>
          <w:sz w:val="28"/>
          <w:szCs w:val="28"/>
        </w:rPr>
        <w:t>-Юртовского сельского поселения в сети «Интернет».</w:t>
      </w:r>
    </w:p>
    <w:p w:rsidR="0011101D" w:rsidRPr="0011101D" w:rsidRDefault="0011101D" w:rsidP="0011101D">
      <w:pPr>
        <w:pStyle w:val="aff"/>
        <w:jc w:val="both"/>
        <w:rPr>
          <w:rFonts w:ascii="Times New Roman" w:hAnsi="Times New Roman" w:cs="Times New Roman"/>
          <w:sz w:val="28"/>
          <w:szCs w:val="28"/>
        </w:rPr>
      </w:pPr>
    </w:p>
    <w:p w:rsidR="00CF08F5" w:rsidRPr="0011101D" w:rsidRDefault="0011101D" w:rsidP="0011101D">
      <w:pPr>
        <w:widowControl w:val="0"/>
        <w:jc w:val="both"/>
        <w:rPr>
          <w:bCs/>
          <w:kern w:val="2"/>
          <w:sz w:val="28"/>
          <w:szCs w:val="28"/>
        </w:rPr>
      </w:pPr>
      <w:r w:rsidRPr="0011101D">
        <w:rPr>
          <w:sz w:val="28"/>
          <w:szCs w:val="28"/>
        </w:rPr>
        <w:t>Контроль за исполнением настоящего постановления оставляю за собой.</w:t>
      </w:r>
    </w:p>
    <w:p w:rsidR="00FD5BFD" w:rsidRPr="0011101D" w:rsidRDefault="00FD5BFD" w:rsidP="003958AE">
      <w:pPr>
        <w:spacing w:line="276" w:lineRule="auto"/>
        <w:ind w:firstLine="426"/>
        <w:jc w:val="both"/>
        <w:rPr>
          <w:sz w:val="28"/>
          <w:szCs w:val="28"/>
        </w:rPr>
      </w:pPr>
    </w:p>
    <w:p w:rsidR="003958AE" w:rsidRPr="0011101D" w:rsidRDefault="003958AE" w:rsidP="003958AE">
      <w:pPr>
        <w:pStyle w:val="p11"/>
        <w:spacing w:before="0" w:beforeAutospacing="0" w:after="0" w:afterAutospacing="0" w:line="276" w:lineRule="auto"/>
        <w:jc w:val="both"/>
        <w:rPr>
          <w:color w:val="FF0000"/>
          <w:sz w:val="28"/>
          <w:szCs w:val="28"/>
        </w:rPr>
      </w:pPr>
    </w:p>
    <w:p w:rsidR="006825DF" w:rsidRPr="0011101D" w:rsidRDefault="00AE12A9" w:rsidP="003958AE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8"/>
          <w:szCs w:val="28"/>
        </w:rPr>
      </w:pPr>
      <w:r w:rsidRPr="0011101D">
        <w:rPr>
          <w:color w:val="000000"/>
          <w:sz w:val="28"/>
          <w:szCs w:val="28"/>
        </w:rPr>
        <w:t xml:space="preserve">Глава </w:t>
      </w:r>
      <w:r w:rsidR="002E0F99" w:rsidRPr="0011101D">
        <w:rPr>
          <w:color w:val="000000"/>
          <w:sz w:val="28"/>
          <w:szCs w:val="28"/>
        </w:rPr>
        <w:t xml:space="preserve">администрации </w:t>
      </w:r>
    </w:p>
    <w:p w:rsidR="00CF08F5" w:rsidRPr="0011101D" w:rsidRDefault="004F0840" w:rsidP="003958AE">
      <w:pPr>
        <w:autoSpaceDE w:val="0"/>
        <w:autoSpaceDN w:val="0"/>
        <w:adjustRightInd w:val="0"/>
        <w:spacing w:line="276" w:lineRule="auto"/>
        <w:rPr>
          <w:color w:val="000000"/>
          <w:sz w:val="28"/>
          <w:szCs w:val="28"/>
        </w:rPr>
      </w:pPr>
      <w:r w:rsidRPr="0011101D">
        <w:rPr>
          <w:sz w:val="28"/>
          <w:szCs w:val="28"/>
        </w:rPr>
        <w:t>Толстой-Юртов</w:t>
      </w:r>
      <w:r w:rsidR="002E0F99" w:rsidRPr="0011101D">
        <w:rPr>
          <w:sz w:val="28"/>
          <w:szCs w:val="28"/>
        </w:rPr>
        <w:t>ского</w:t>
      </w:r>
      <w:r w:rsidR="006825DF" w:rsidRPr="0011101D">
        <w:rPr>
          <w:sz w:val="28"/>
          <w:szCs w:val="28"/>
        </w:rPr>
        <w:t xml:space="preserve"> </w:t>
      </w:r>
      <w:r w:rsidR="002E0F99" w:rsidRPr="0011101D">
        <w:rPr>
          <w:sz w:val="28"/>
          <w:szCs w:val="28"/>
        </w:rPr>
        <w:t>сельского поселения</w:t>
      </w:r>
      <w:r w:rsidR="00AE12A9" w:rsidRPr="0011101D">
        <w:rPr>
          <w:color w:val="000000"/>
          <w:sz w:val="28"/>
          <w:szCs w:val="28"/>
        </w:rPr>
        <w:t>    </w:t>
      </w:r>
      <w:r w:rsidR="002E0F99" w:rsidRPr="0011101D">
        <w:rPr>
          <w:color w:val="000000"/>
          <w:sz w:val="28"/>
          <w:szCs w:val="28"/>
        </w:rPr>
        <w:t xml:space="preserve">             </w:t>
      </w:r>
      <w:r w:rsidR="00BE6511">
        <w:rPr>
          <w:color w:val="000000"/>
          <w:sz w:val="28"/>
          <w:szCs w:val="28"/>
        </w:rPr>
        <w:t xml:space="preserve">             </w:t>
      </w:r>
      <w:r w:rsidR="00BE1EDD" w:rsidRPr="0011101D">
        <w:rPr>
          <w:color w:val="000000"/>
          <w:sz w:val="28"/>
          <w:szCs w:val="28"/>
        </w:rPr>
        <w:t xml:space="preserve">   </w:t>
      </w:r>
      <w:r w:rsidR="006825DF" w:rsidRPr="0011101D">
        <w:rPr>
          <w:color w:val="000000"/>
          <w:sz w:val="28"/>
          <w:szCs w:val="28"/>
        </w:rPr>
        <w:t xml:space="preserve">          Хусаинов Р.К.</w:t>
      </w:r>
    </w:p>
    <w:p w:rsidR="0011101D" w:rsidRPr="0011101D" w:rsidRDefault="00CF08F5" w:rsidP="00BE6511">
      <w:pPr>
        <w:shd w:val="clear" w:color="auto" w:fill="FFFFFF"/>
        <w:spacing w:line="307" w:lineRule="exact"/>
        <w:ind w:left="4820" w:right="250"/>
        <w:jc w:val="right"/>
        <w:rPr>
          <w:color w:val="000000"/>
          <w:sz w:val="28"/>
          <w:szCs w:val="28"/>
        </w:rPr>
      </w:pPr>
      <w:r w:rsidRPr="0011101D">
        <w:rPr>
          <w:color w:val="000000"/>
          <w:sz w:val="28"/>
          <w:szCs w:val="28"/>
        </w:rPr>
        <w:br w:type="page"/>
      </w:r>
    </w:p>
    <w:p w:rsidR="0011101D" w:rsidRPr="0011101D" w:rsidRDefault="0011101D" w:rsidP="0011101D">
      <w:pPr>
        <w:shd w:val="clear" w:color="auto" w:fill="FFFFFF"/>
        <w:spacing w:line="307" w:lineRule="exact"/>
        <w:ind w:left="4820" w:right="250"/>
        <w:jc w:val="right"/>
        <w:rPr>
          <w:color w:val="000000"/>
          <w:sz w:val="28"/>
          <w:szCs w:val="28"/>
        </w:rPr>
      </w:pPr>
    </w:p>
    <w:p w:rsidR="00BE6511" w:rsidRPr="00BE6511" w:rsidRDefault="0011101D" w:rsidP="0011101D">
      <w:pPr>
        <w:shd w:val="clear" w:color="auto" w:fill="FFFFFF"/>
        <w:spacing w:line="307" w:lineRule="exact"/>
        <w:ind w:left="4820" w:right="250"/>
        <w:jc w:val="right"/>
      </w:pPr>
      <w:r w:rsidRPr="00BE6511">
        <w:t xml:space="preserve">Приложение № 1 </w:t>
      </w:r>
    </w:p>
    <w:p w:rsidR="00BE6511" w:rsidRDefault="0011101D" w:rsidP="0011101D">
      <w:pPr>
        <w:shd w:val="clear" w:color="auto" w:fill="FFFFFF"/>
        <w:spacing w:line="307" w:lineRule="exact"/>
        <w:ind w:left="4820" w:right="250"/>
        <w:jc w:val="right"/>
      </w:pPr>
      <w:r w:rsidRPr="00BE6511">
        <w:t xml:space="preserve">к </w:t>
      </w:r>
      <w:r w:rsidR="001A2F8D">
        <w:t>проекту постановления</w:t>
      </w:r>
      <w:r w:rsidRPr="00BE6511">
        <w:t xml:space="preserve">  администрации </w:t>
      </w:r>
    </w:p>
    <w:p w:rsidR="00BE6511" w:rsidRPr="00BE6511" w:rsidRDefault="0011101D" w:rsidP="0011101D">
      <w:pPr>
        <w:shd w:val="clear" w:color="auto" w:fill="FFFFFF"/>
        <w:spacing w:line="307" w:lineRule="exact"/>
        <w:ind w:left="4820" w:right="250"/>
        <w:jc w:val="right"/>
        <w:rPr>
          <w:spacing w:val="-1"/>
        </w:rPr>
      </w:pPr>
      <w:r w:rsidRPr="00BE6511">
        <w:t xml:space="preserve">Толстой-Юртовского </w:t>
      </w:r>
      <w:r w:rsidRPr="00BE6511">
        <w:rPr>
          <w:spacing w:val="-1"/>
        </w:rPr>
        <w:t xml:space="preserve">сельского поселения </w:t>
      </w:r>
    </w:p>
    <w:p w:rsidR="0011101D" w:rsidRPr="00BE6511" w:rsidRDefault="00BE6511" w:rsidP="0011101D">
      <w:pPr>
        <w:shd w:val="clear" w:color="auto" w:fill="FFFFFF"/>
        <w:spacing w:line="307" w:lineRule="exact"/>
        <w:ind w:left="4820" w:right="250"/>
        <w:jc w:val="right"/>
      </w:pPr>
      <w:r w:rsidRPr="00BE6511">
        <w:t xml:space="preserve">от </w:t>
      </w:r>
      <w:r w:rsidR="001A2F8D">
        <w:t>___________ № ___</w:t>
      </w:r>
    </w:p>
    <w:p w:rsidR="0011101D" w:rsidRPr="0011101D" w:rsidRDefault="0011101D" w:rsidP="0011101D">
      <w:pPr>
        <w:shd w:val="clear" w:color="auto" w:fill="FFFFFF"/>
        <w:spacing w:line="451" w:lineRule="exact"/>
        <w:ind w:left="58" w:firstLine="1790"/>
        <w:jc w:val="right"/>
        <w:rPr>
          <w:b/>
          <w:bCs/>
          <w:sz w:val="28"/>
          <w:szCs w:val="28"/>
        </w:rPr>
      </w:pPr>
    </w:p>
    <w:p w:rsidR="0011101D" w:rsidRPr="0011101D" w:rsidRDefault="0011101D" w:rsidP="0011101D">
      <w:pPr>
        <w:shd w:val="clear" w:color="auto" w:fill="FFFFFF"/>
        <w:spacing w:line="451" w:lineRule="exact"/>
        <w:rPr>
          <w:b/>
          <w:bCs/>
          <w:sz w:val="28"/>
          <w:szCs w:val="28"/>
        </w:rPr>
      </w:pPr>
    </w:p>
    <w:p w:rsidR="0011101D" w:rsidRPr="0011101D" w:rsidRDefault="0011101D" w:rsidP="0011101D">
      <w:pPr>
        <w:shd w:val="clear" w:color="auto" w:fill="FFFFFF"/>
        <w:spacing w:line="451" w:lineRule="exact"/>
        <w:ind w:left="58" w:firstLine="1790"/>
        <w:rPr>
          <w:b/>
          <w:bCs/>
          <w:sz w:val="28"/>
          <w:szCs w:val="28"/>
        </w:rPr>
      </w:pPr>
    </w:p>
    <w:p w:rsidR="0011101D" w:rsidRPr="0011101D" w:rsidRDefault="0011101D" w:rsidP="0011101D">
      <w:pPr>
        <w:shd w:val="clear" w:color="auto" w:fill="FFFFFF"/>
        <w:spacing w:line="451" w:lineRule="exact"/>
        <w:ind w:left="58" w:firstLine="1790"/>
        <w:rPr>
          <w:b/>
          <w:bCs/>
          <w:sz w:val="28"/>
          <w:szCs w:val="28"/>
        </w:rPr>
      </w:pPr>
    </w:p>
    <w:p w:rsidR="00A0043F" w:rsidRDefault="0011101D" w:rsidP="0011101D">
      <w:pPr>
        <w:shd w:val="clear" w:color="auto" w:fill="FFFFFF"/>
        <w:spacing w:line="451" w:lineRule="exact"/>
        <w:ind w:left="58"/>
        <w:jc w:val="center"/>
        <w:rPr>
          <w:b/>
          <w:bCs/>
          <w:spacing w:val="-2"/>
          <w:sz w:val="28"/>
          <w:szCs w:val="28"/>
        </w:rPr>
      </w:pPr>
      <w:r w:rsidRPr="0011101D">
        <w:rPr>
          <w:b/>
          <w:bCs/>
          <w:sz w:val="28"/>
          <w:szCs w:val="28"/>
        </w:rPr>
        <w:t xml:space="preserve">Муниципальная программа </w:t>
      </w:r>
      <w:r w:rsidRPr="0011101D">
        <w:rPr>
          <w:b/>
          <w:bCs/>
          <w:spacing w:val="-1"/>
          <w:sz w:val="28"/>
          <w:szCs w:val="28"/>
        </w:rPr>
        <w:t>по использованию и охране земель на территории</w:t>
      </w:r>
      <w:r w:rsidRPr="0011101D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Толстой</w:t>
      </w:r>
      <w:r w:rsidRPr="0011101D">
        <w:rPr>
          <w:b/>
          <w:bCs/>
          <w:sz w:val="28"/>
          <w:szCs w:val="28"/>
        </w:rPr>
        <w:t>-Юртовского сельского поселения</w:t>
      </w:r>
      <w:r w:rsidRPr="0011101D">
        <w:rPr>
          <w:b/>
          <w:bCs/>
          <w:spacing w:val="-2"/>
          <w:sz w:val="28"/>
          <w:szCs w:val="28"/>
        </w:rPr>
        <w:t xml:space="preserve"> </w:t>
      </w:r>
    </w:p>
    <w:p w:rsidR="0011101D" w:rsidRPr="0011101D" w:rsidRDefault="0011101D" w:rsidP="0011101D">
      <w:pPr>
        <w:shd w:val="clear" w:color="auto" w:fill="FFFFFF"/>
        <w:spacing w:line="451" w:lineRule="exact"/>
        <w:ind w:left="58"/>
        <w:jc w:val="center"/>
        <w:rPr>
          <w:sz w:val="28"/>
          <w:szCs w:val="28"/>
        </w:rPr>
      </w:pPr>
      <w:r w:rsidRPr="0011101D">
        <w:rPr>
          <w:b/>
          <w:bCs/>
          <w:spacing w:val="-2"/>
          <w:sz w:val="28"/>
          <w:szCs w:val="28"/>
        </w:rPr>
        <w:t xml:space="preserve">Грозненского муниципального района </w:t>
      </w:r>
      <w:r w:rsidRPr="0011101D">
        <w:rPr>
          <w:b/>
          <w:bCs/>
          <w:spacing w:val="-2"/>
          <w:sz w:val="28"/>
          <w:szCs w:val="28"/>
        </w:rPr>
        <w:br/>
        <w:t>на 2022-</w:t>
      </w:r>
      <w:r w:rsidRPr="0011101D">
        <w:rPr>
          <w:b/>
          <w:bCs/>
          <w:sz w:val="28"/>
          <w:szCs w:val="28"/>
        </w:rPr>
        <w:t>2023 года</w:t>
      </w:r>
    </w:p>
    <w:p w:rsidR="0011101D" w:rsidRPr="0011101D" w:rsidRDefault="0011101D" w:rsidP="0011101D">
      <w:pPr>
        <w:shd w:val="clear" w:color="auto" w:fill="FFFFFF"/>
        <w:spacing w:line="451" w:lineRule="exact"/>
        <w:jc w:val="center"/>
        <w:rPr>
          <w:sz w:val="28"/>
          <w:szCs w:val="28"/>
        </w:rPr>
      </w:pPr>
    </w:p>
    <w:p w:rsidR="0011101D" w:rsidRPr="0011101D" w:rsidRDefault="0011101D" w:rsidP="0011101D">
      <w:pPr>
        <w:shd w:val="clear" w:color="auto" w:fill="FFFFFF"/>
        <w:spacing w:line="451" w:lineRule="exact"/>
        <w:jc w:val="center"/>
        <w:rPr>
          <w:sz w:val="28"/>
          <w:szCs w:val="28"/>
        </w:rPr>
      </w:pPr>
    </w:p>
    <w:p w:rsidR="0011101D" w:rsidRPr="0011101D" w:rsidRDefault="0011101D" w:rsidP="0011101D">
      <w:pPr>
        <w:shd w:val="clear" w:color="auto" w:fill="FFFFFF"/>
        <w:spacing w:line="451" w:lineRule="exact"/>
        <w:jc w:val="center"/>
        <w:rPr>
          <w:sz w:val="28"/>
          <w:szCs w:val="28"/>
        </w:rPr>
      </w:pPr>
    </w:p>
    <w:p w:rsidR="0011101D" w:rsidRPr="0011101D" w:rsidRDefault="0011101D" w:rsidP="0011101D">
      <w:pPr>
        <w:shd w:val="clear" w:color="auto" w:fill="FFFFFF"/>
        <w:spacing w:line="451" w:lineRule="exact"/>
        <w:jc w:val="center"/>
        <w:rPr>
          <w:sz w:val="28"/>
          <w:szCs w:val="28"/>
        </w:rPr>
      </w:pPr>
    </w:p>
    <w:p w:rsidR="0011101D" w:rsidRPr="0011101D" w:rsidRDefault="0011101D" w:rsidP="0011101D">
      <w:pPr>
        <w:shd w:val="clear" w:color="auto" w:fill="FFFFFF"/>
        <w:spacing w:line="451" w:lineRule="exact"/>
        <w:jc w:val="center"/>
        <w:rPr>
          <w:sz w:val="28"/>
          <w:szCs w:val="28"/>
        </w:rPr>
      </w:pPr>
    </w:p>
    <w:p w:rsidR="0011101D" w:rsidRPr="0011101D" w:rsidRDefault="0011101D" w:rsidP="0011101D">
      <w:pPr>
        <w:shd w:val="clear" w:color="auto" w:fill="FFFFFF"/>
        <w:spacing w:line="451" w:lineRule="exact"/>
        <w:jc w:val="center"/>
        <w:rPr>
          <w:sz w:val="28"/>
          <w:szCs w:val="28"/>
        </w:rPr>
      </w:pPr>
    </w:p>
    <w:p w:rsidR="0011101D" w:rsidRPr="0011101D" w:rsidRDefault="0011101D" w:rsidP="0011101D">
      <w:pPr>
        <w:shd w:val="clear" w:color="auto" w:fill="FFFFFF"/>
        <w:spacing w:line="451" w:lineRule="exact"/>
        <w:rPr>
          <w:sz w:val="28"/>
          <w:szCs w:val="28"/>
        </w:rPr>
      </w:pPr>
    </w:p>
    <w:p w:rsidR="0011101D" w:rsidRPr="0011101D" w:rsidRDefault="0011101D" w:rsidP="0011101D">
      <w:pPr>
        <w:shd w:val="clear" w:color="auto" w:fill="FFFFFF"/>
        <w:spacing w:line="451" w:lineRule="exact"/>
        <w:jc w:val="center"/>
        <w:rPr>
          <w:sz w:val="28"/>
          <w:szCs w:val="28"/>
        </w:rPr>
      </w:pPr>
    </w:p>
    <w:p w:rsidR="0011101D" w:rsidRPr="0011101D" w:rsidRDefault="0011101D" w:rsidP="0011101D">
      <w:pPr>
        <w:shd w:val="clear" w:color="auto" w:fill="FFFFFF"/>
        <w:spacing w:line="451" w:lineRule="exact"/>
        <w:jc w:val="center"/>
        <w:rPr>
          <w:sz w:val="28"/>
          <w:szCs w:val="28"/>
        </w:rPr>
      </w:pPr>
    </w:p>
    <w:p w:rsidR="0011101D" w:rsidRPr="0011101D" w:rsidRDefault="0011101D" w:rsidP="0011101D">
      <w:pPr>
        <w:shd w:val="clear" w:color="auto" w:fill="FFFFFF"/>
        <w:spacing w:line="451" w:lineRule="exact"/>
        <w:jc w:val="center"/>
        <w:rPr>
          <w:sz w:val="28"/>
          <w:szCs w:val="28"/>
        </w:rPr>
      </w:pPr>
    </w:p>
    <w:p w:rsidR="0011101D" w:rsidRPr="0011101D" w:rsidRDefault="0011101D" w:rsidP="0011101D">
      <w:pPr>
        <w:shd w:val="clear" w:color="auto" w:fill="FFFFFF"/>
        <w:spacing w:line="451" w:lineRule="exact"/>
        <w:jc w:val="center"/>
        <w:rPr>
          <w:sz w:val="28"/>
          <w:szCs w:val="28"/>
        </w:rPr>
      </w:pPr>
    </w:p>
    <w:p w:rsidR="0011101D" w:rsidRPr="0011101D" w:rsidRDefault="0011101D" w:rsidP="0011101D">
      <w:pPr>
        <w:shd w:val="clear" w:color="auto" w:fill="FFFFFF"/>
        <w:spacing w:line="451" w:lineRule="exact"/>
        <w:jc w:val="center"/>
        <w:rPr>
          <w:sz w:val="28"/>
          <w:szCs w:val="28"/>
        </w:rPr>
      </w:pPr>
    </w:p>
    <w:p w:rsidR="0011101D" w:rsidRPr="0011101D" w:rsidRDefault="0011101D" w:rsidP="0011101D">
      <w:pPr>
        <w:shd w:val="clear" w:color="auto" w:fill="FFFFFF"/>
        <w:spacing w:line="451" w:lineRule="exact"/>
        <w:jc w:val="center"/>
        <w:rPr>
          <w:sz w:val="28"/>
          <w:szCs w:val="28"/>
        </w:rPr>
      </w:pPr>
    </w:p>
    <w:p w:rsidR="0011101D" w:rsidRPr="0011101D" w:rsidRDefault="0011101D" w:rsidP="0011101D">
      <w:pPr>
        <w:shd w:val="clear" w:color="auto" w:fill="FFFFFF"/>
        <w:spacing w:line="451" w:lineRule="exact"/>
        <w:jc w:val="center"/>
        <w:rPr>
          <w:sz w:val="28"/>
          <w:szCs w:val="28"/>
        </w:rPr>
      </w:pPr>
    </w:p>
    <w:p w:rsidR="0011101D" w:rsidRPr="0011101D" w:rsidRDefault="0011101D" w:rsidP="0011101D">
      <w:pPr>
        <w:shd w:val="clear" w:color="auto" w:fill="FFFFFF"/>
        <w:spacing w:line="451" w:lineRule="exact"/>
        <w:jc w:val="center"/>
        <w:rPr>
          <w:sz w:val="28"/>
          <w:szCs w:val="28"/>
        </w:rPr>
      </w:pPr>
    </w:p>
    <w:p w:rsidR="0011101D" w:rsidRPr="0011101D" w:rsidRDefault="0011101D" w:rsidP="0011101D">
      <w:pPr>
        <w:shd w:val="clear" w:color="auto" w:fill="FFFFFF"/>
        <w:spacing w:line="451" w:lineRule="exact"/>
        <w:jc w:val="center"/>
        <w:rPr>
          <w:sz w:val="28"/>
          <w:szCs w:val="28"/>
        </w:rPr>
      </w:pPr>
    </w:p>
    <w:p w:rsidR="0011101D" w:rsidRPr="0011101D" w:rsidRDefault="0011101D" w:rsidP="0011101D">
      <w:pPr>
        <w:shd w:val="clear" w:color="auto" w:fill="FFFFFF"/>
        <w:spacing w:line="451" w:lineRule="exact"/>
        <w:jc w:val="center"/>
        <w:rPr>
          <w:sz w:val="28"/>
          <w:szCs w:val="28"/>
        </w:rPr>
      </w:pPr>
    </w:p>
    <w:p w:rsidR="0011101D" w:rsidRPr="0011101D" w:rsidRDefault="0011101D" w:rsidP="0011101D">
      <w:pPr>
        <w:shd w:val="clear" w:color="auto" w:fill="FFFFFF"/>
        <w:spacing w:line="451" w:lineRule="exact"/>
        <w:jc w:val="center"/>
        <w:rPr>
          <w:sz w:val="28"/>
          <w:szCs w:val="28"/>
        </w:rPr>
      </w:pPr>
    </w:p>
    <w:p w:rsidR="0011101D" w:rsidRPr="0011101D" w:rsidRDefault="0011101D" w:rsidP="0011101D">
      <w:pPr>
        <w:shd w:val="clear" w:color="auto" w:fill="FFFFFF"/>
        <w:spacing w:line="451" w:lineRule="exact"/>
        <w:jc w:val="center"/>
        <w:rPr>
          <w:sz w:val="28"/>
          <w:szCs w:val="28"/>
        </w:rPr>
      </w:pPr>
    </w:p>
    <w:p w:rsidR="0011101D" w:rsidRPr="0011101D" w:rsidRDefault="0011101D" w:rsidP="0011101D">
      <w:pPr>
        <w:shd w:val="clear" w:color="auto" w:fill="FFFFFF"/>
        <w:spacing w:line="451" w:lineRule="exact"/>
        <w:jc w:val="center"/>
        <w:rPr>
          <w:sz w:val="28"/>
          <w:szCs w:val="28"/>
        </w:rPr>
      </w:pPr>
    </w:p>
    <w:p w:rsidR="0011101D" w:rsidRPr="0011101D" w:rsidRDefault="0011101D" w:rsidP="0011101D">
      <w:pPr>
        <w:shd w:val="clear" w:color="auto" w:fill="FFFFFF"/>
        <w:spacing w:line="451" w:lineRule="exact"/>
        <w:jc w:val="center"/>
        <w:rPr>
          <w:b/>
          <w:sz w:val="28"/>
          <w:szCs w:val="28"/>
        </w:rPr>
      </w:pPr>
      <w:r w:rsidRPr="0011101D">
        <w:rPr>
          <w:b/>
          <w:sz w:val="28"/>
          <w:szCs w:val="28"/>
        </w:rPr>
        <w:t>2022 год</w:t>
      </w:r>
    </w:p>
    <w:p w:rsidR="0011101D" w:rsidRPr="0011101D" w:rsidRDefault="0011101D" w:rsidP="0011101D">
      <w:pPr>
        <w:shd w:val="clear" w:color="auto" w:fill="FFFFFF"/>
        <w:spacing w:line="451" w:lineRule="exact"/>
        <w:rPr>
          <w:b/>
          <w:bCs/>
          <w:spacing w:val="-3"/>
          <w:sz w:val="28"/>
          <w:szCs w:val="28"/>
        </w:rPr>
      </w:pPr>
    </w:p>
    <w:p w:rsidR="0011101D" w:rsidRPr="0011101D" w:rsidRDefault="0011101D" w:rsidP="0011101D">
      <w:pPr>
        <w:shd w:val="clear" w:color="auto" w:fill="FFFFFF"/>
        <w:spacing w:line="451" w:lineRule="exact"/>
        <w:rPr>
          <w:b/>
          <w:bCs/>
          <w:spacing w:val="-3"/>
          <w:sz w:val="28"/>
          <w:szCs w:val="28"/>
        </w:rPr>
      </w:pPr>
    </w:p>
    <w:p w:rsidR="0011101D" w:rsidRPr="0011101D" w:rsidRDefault="0011101D" w:rsidP="0011101D">
      <w:pPr>
        <w:shd w:val="clear" w:color="auto" w:fill="FFFFFF"/>
        <w:spacing w:line="451" w:lineRule="exact"/>
        <w:rPr>
          <w:b/>
          <w:bCs/>
          <w:spacing w:val="-3"/>
          <w:sz w:val="28"/>
          <w:szCs w:val="28"/>
        </w:rPr>
      </w:pPr>
    </w:p>
    <w:p w:rsidR="0011101D" w:rsidRPr="0011101D" w:rsidRDefault="0011101D" w:rsidP="0011101D">
      <w:pPr>
        <w:shd w:val="clear" w:color="auto" w:fill="FFFFFF"/>
        <w:spacing w:line="451" w:lineRule="exact"/>
        <w:jc w:val="center"/>
        <w:rPr>
          <w:sz w:val="28"/>
          <w:szCs w:val="28"/>
        </w:rPr>
      </w:pPr>
      <w:r w:rsidRPr="0011101D">
        <w:rPr>
          <w:b/>
          <w:bCs/>
          <w:spacing w:val="-3"/>
          <w:sz w:val="28"/>
          <w:szCs w:val="28"/>
        </w:rPr>
        <w:t>ПАСПОРТ</w:t>
      </w:r>
    </w:p>
    <w:p w:rsidR="0011101D" w:rsidRPr="0011101D" w:rsidRDefault="0011101D" w:rsidP="0011101D">
      <w:pPr>
        <w:shd w:val="clear" w:color="auto" w:fill="FFFFFF"/>
        <w:spacing w:line="374" w:lineRule="exact"/>
        <w:ind w:right="19"/>
        <w:jc w:val="center"/>
        <w:rPr>
          <w:sz w:val="28"/>
          <w:szCs w:val="28"/>
        </w:rPr>
      </w:pPr>
      <w:r w:rsidRPr="0011101D">
        <w:rPr>
          <w:b/>
          <w:bCs/>
          <w:sz w:val="28"/>
          <w:szCs w:val="28"/>
        </w:rPr>
        <w:t>муниципальной программы по использованию и охране земель на</w:t>
      </w:r>
    </w:p>
    <w:p w:rsidR="0011101D" w:rsidRPr="0011101D" w:rsidRDefault="0011101D" w:rsidP="0011101D">
      <w:pPr>
        <w:shd w:val="clear" w:color="auto" w:fill="FFFFFF"/>
        <w:spacing w:line="374" w:lineRule="exact"/>
        <w:ind w:left="53"/>
        <w:jc w:val="center"/>
        <w:rPr>
          <w:sz w:val="28"/>
          <w:szCs w:val="28"/>
        </w:rPr>
      </w:pPr>
      <w:r w:rsidRPr="0011101D">
        <w:rPr>
          <w:b/>
          <w:bCs/>
          <w:spacing w:val="-1"/>
          <w:sz w:val="28"/>
          <w:szCs w:val="28"/>
        </w:rPr>
        <w:t xml:space="preserve">территории  </w:t>
      </w:r>
      <w:r>
        <w:rPr>
          <w:b/>
          <w:bCs/>
          <w:spacing w:val="-1"/>
          <w:sz w:val="28"/>
          <w:szCs w:val="28"/>
        </w:rPr>
        <w:t>Толстой</w:t>
      </w:r>
      <w:r w:rsidRPr="0011101D">
        <w:rPr>
          <w:b/>
          <w:bCs/>
          <w:spacing w:val="-1"/>
          <w:sz w:val="28"/>
          <w:szCs w:val="28"/>
        </w:rPr>
        <w:t>-Юртовского сельского поселения Грозненского</w:t>
      </w:r>
    </w:p>
    <w:p w:rsidR="0011101D" w:rsidRPr="0011101D" w:rsidRDefault="0011101D" w:rsidP="0011101D">
      <w:pPr>
        <w:shd w:val="clear" w:color="auto" w:fill="FFFFFF"/>
        <w:spacing w:line="374" w:lineRule="exact"/>
        <w:ind w:left="67"/>
        <w:jc w:val="center"/>
        <w:rPr>
          <w:sz w:val="28"/>
          <w:szCs w:val="28"/>
        </w:rPr>
      </w:pPr>
      <w:r w:rsidRPr="0011101D">
        <w:rPr>
          <w:b/>
          <w:bCs/>
          <w:spacing w:val="-2"/>
          <w:sz w:val="28"/>
          <w:szCs w:val="28"/>
        </w:rPr>
        <w:t>муниципального района на 2022-2023 годы</w:t>
      </w:r>
    </w:p>
    <w:p w:rsidR="0011101D" w:rsidRPr="0011101D" w:rsidRDefault="0011101D" w:rsidP="0011101D">
      <w:pPr>
        <w:spacing w:after="374" w:line="1" w:lineRule="exact"/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213"/>
        <w:gridCol w:w="7939"/>
      </w:tblGrid>
      <w:tr w:rsidR="0011101D" w:rsidRPr="0011101D" w:rsidTr="00655E58">
        <w:trPr>
          <w:trHeight w:hRule="exact" w:val="1037"/>
        </w:trPr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tabs>
                <w:tab w:val="left" w:pos="816"/>
              </w:tabs>
              <w:spacing w:line="322" w:lineRule="exact"/>
              <w:rPr>
                <w:spacing w:val="-1"/>
                <w:sz w:val="28"/>
                <w:szCs w:val="28"/>
              </w:rPr>
            </w:pPr>
            <w:r w:rsidRPr="0011101D">
              <w:rPr>
                <w:spacing w:val="-1"/>
                <w:sz w:val="28"/>
                <w:szCs w:val="28"/>
              </w:rPr>
              <w:t>Наименование Программы</w:t>
            </w:r>
          </w:p>
        </w:tc>
        <w:tc>
          <w:tcPr>
            <w:tcW w:w="7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tabs>
                <w:tab w:val="left" w:pos="816"/>
              </w:tabs>
              <w:spacing w:line="322" w:lineRule="exact"/>
              <w:rPr>
                <w:spacing w:val="-1"/>
                <w:sz w:val="28"/>
                <w:szCs w:val="28"/>
              </w:rPr>
            </w:pPr>
            <w:r w:rsidRPr="0011101D">
              <w:rPr>
                <w:spacing w:val="-1"/>
                <w:sz w:val="28"/>
                <w:szCs w:val="28"/>
              </w:rPr>
              <w:t xml:space="preserve">Муниципальная программа по использованию и охране земель на территории  </w:t>
            </w:r>
            <w:r>
              <w:rPr>
                <w:spacing w:val="-1"/>
                <w:sz w:val="28"/>
                <w:szCs w:val="28"/>
              </w:rPr>
              <w:t>Толстой</w:t>
            </w:r>
            <w:r w:rsidRPr="0011101D">
              <w:rPr>
                <w:spacing w:val="-1"/>
                <w:sz w:val="28"/>
                <w:szCs w:val="28"/>
              </w:rPr>
              <w:t>-Юртовского  сельского поселения  Грозненского муниципального района на 2022-2023 годы</w:t>
            </w:r>
          </w:p>
        </w:tc>
      </w:tr>
      <w:tr w:rsidR="0011101D" w:rsidRPr="0011101D" w:rsidTr="00655E58">
        <w:trPr>
          <w:trHeight w:hRule="exact" w:val="1349"/>
        </w:trPr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tabs>
                <w:tab w:val="left" w:pos="816"/>
              </w:tabs>
              <w:spacing w:line="322" w:lineRule="exact"/>
              <w:rPr>
                <w:spacing w:val="-1"/>
                <w:sz w:val="28"/>
                <w:szCs w:val="28"/>
              </w:rPr>
            </w:pPr>
            <w:r w:rsidRPr="0011101D">
              <w:rPr>
                <w:spacing w:val="-1"/>
                <w:sz w:val="28"/>
                <w:szCs w:val="28"/>
              </w:rPr>
              <w:t>Основание для</w:t>
            </w:r>
          </w:p>
          <w:p w:rsidR="0011101D" w:rsidRPr="0011101D" w:rsidRDefault="0011101D" w:rsidP="00655E58">
            <w:pPr>
              <w:shd w:val="clear" w:color="auto" w:fill="FFFFFF"/>
              <w:tabs>
                <w:tab w:val="left" w:pos="816"/>
              </w:tabs>
              <w:spacing w:line="322" w:lineRule="exact"/>
              <w:rPr>
                <w:spacing w:val="-1"/>
                <w:sz w:val="28"/>
                <w:szCs w:val="28"/>
              </w:rPr>
            </w:pPr>
            <w:r w:rsidRPr="0011101D">
              <w:rPr>
                <w:spacing w:val="-1"/>
                <w:sz w:val="28"/>
                <w:szCs w:val="28"/>
              </w:rPr>
              <w:t>разработки</w:t>
            </w:r>
          </w:p>
          <w:p w:rsidR="0011101D" w:rsidRPr="0011101D" w:rsidRDefault="0011101D" w:rsidP="00655E58">
            <w:pPr>
              <w:shd w:val="clear" w:color="auto" w:fill="FFFFFF"/>
              <w:tabs>
                <w:tab w:val="left" w:pos="816"/>
              </w:tabs>
              <w:spacing w:line="322" w:lineRule="exact"/>
              <w:rPr>
                <w:spacing w:val="-1"/>
                <w:sz w:val="28"/>
                <w:szCs w:val="28"/>
              </w:rPr>
            </w:pPr>
            <w:r w:rsidRPr="0011101D">
              <w:rPr>
                <w:spacing w:val="-1"/>
                <w:sz w:val="28"/>
                <w:szCs w:val="28"/>
              </w:rPr>
              <w:t>программы</w:t>
            </w:r>
          </w:p>
        </w:tc>
        <w:tc>
          <w:tcPr>
            <w:tcW w:w="7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tabs>
                <w:tab w:val="left" w:pos="816"/>
              </w:tabs>
              <w:spacing w:line="322" w:lineRule="exact"/>
              <w:rPr>
                <w:spacing w:val="-1"/>
                <w:sz w:val="28"/>
                <w:szCs w:val="28"/>
              </w:rPr>
            </w:pPr>
            <w:r w:rsidRPr="0011101D">
              <w:rPr>
                <w:spacing w:val="-1"/>
                <w:sz w:val="28"/>
                <w:szCs w:val="28"/>
              </w:rPr>
              <w:t>Федеральный закон «Об общих принципах организации местного самоуправления в Российской Федерации» от 06.10.2003 г. №131-ФЗ, Земельный кодекс Российской Федерации</w:t>
            </w:r>
          </w:p>
        </w:tc>
      </w:tr>
      <w:tr w:rsidR="0011101D" w:rsidRPr="0011101D" w:rsidTr="00655E58">
        <w:trPr>
          <w:trHeight w:hRule="exact" w:val="710"/>
        </w:trPr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tabs>
                <w:tab w:val="left" w:pos="816"/>
              </w:tabs>
              <w:spacing w:line="322" w:lineRule="exact"/>
              <w:rPr>
                <w:spacing w:val="-1"/>
                <w:sz w:val="28"/>
                <w:szCs w:val="28"/>
              </w:rPr>
            </w:pPr>
            <w:r w:rsidRPr="0011101D">
              <w:rPr>
                <w:spacing w:val="-1"/>
                <w:sz w:val="28"/>
                <w:szCs w:val="28"/>
              </w:rPr>
              <w:t>Заказчики программы</w:t>
            </w:r>
          </w:p>
        </w:tc>
        <w:tc>
          <w:tcPr>
            <w:tcW w:w="7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tabs>
                <w:tab w:val="left" w:pos="816"/>
              </w:tabs>
              <w:spacing w:line="322" w:lineRule="exact"/>
              <w:rPr>
                <w:spacing w:val="-1"/>
                <w:sz w:val="28"/>
                <w:szCs w:val="28"/>
              </w:rPr>
            </w:pPr>
            <w:r w:rsidRPr="0011101D">
              <w:rPr>
                <w:spacing w:val="-1"/>
                <w:sz w:val="28"/>
                <w:szCs w:val="28"/>
              </w:rPr>
              <w:t xml:space="preserve">Исполнительный комитет </w:t>
            </w:r>
            <w:r>
              <w:rPr>
                <w:spacing w:val="-1"/>
                <w:sz w:val="28"/>
                <w:szCs w:val="28"/>
              </w:rPr>
              <w:t>Толстой</w:t>
            </w:r>
            <w:r w:rsidRPr="0011101D">
              <w:rPr>
                <w:spacing w:val="-1"/>
                <w:sz w:val="28"/>
                <w:szCs w:val="28"/>
              </w:rPr>
              <w:t>-Юртовского  сельского поселения  Грозненского муниципального района</w:t>
            </w:r>
          </w:p>
        </w:tc>
      </w:tr>
      <w:tr w:rsidR="0011101D" w:rsidRPr="0011101D" w:rsidTr="00655E58">
        <w:trPr>
          <w:trHeight w:hRule="exact" w:val="1032"/>
        </w:trPr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tabs>
                <w:tab w:val="left" w:pos="816"/>
              </w:tabs>
              <w:spacing w:line="322" w:lineRule="exact"/>
              <w:rPr>
                <w:spacing w:val="-1"/>
                <w:sz w:val="28"/>
                <w:szCs w:val="28"/>
              </w:rPr>
            </w:pPr>
            <w:r w:rsidRPr="0011101D">
              <w:rPr>
                <w:spacing w:val="-1"/>
                <w:sz w:val="28"/>
                <w:szCs w:val="28"/>
              </w:rPr>
              <w:t>Основные</w:t>
            </w:r>
          </w:p>
          <w:p w:rsidR="0011101D" w:rsidRPr="0011101D" w:rsidRDefault="0011101D" w:rsidP="00655E58">
            <w:pPr>
              <w:shd w:val="clear" w:color="auto" w:fill="FFFFFF"/>
              <w:tabs>
                <w:tab w:val="left" w:pos="816"/>
              </w:tabs>
              <w:spacing w:line="322" w:lineRule="exact"/>
              <w:rPr>
                <w:spacing w:val="-1"/>
                <w:sz w:val="28"/>
                <w:szCs w:val="28"/>
              </w:rPr>
            </w:pPr>
            <w:r w:rsidRPr="0011101D">
              <w:rPr>
                <w:spacing w:val="-1"/>
                <w:sz w:val="28"/>
                <w:szCs w:val="28"/>
              </w:rPr>
              <w:t>разработчики</w:t>
            </w:r>
          </w:p>
          <w:p w:rsidR="0011101D" w:rsidRPr="0011101D" w:rsidRDefault="0011101D" w:rsidP="00655E58">
            <w:pPr>
              <w:shd w:val="clear" w:color="auto" w:fill="FFFFFF"/>
              <w:tabs>
                <w:tab w:val="left" w:pos="816"/>
              </w:tabs>
              <w:spacing w:line="322" w:lineRule="exact"/>
              <w:rPr>
                <w:spacing w:val="-1"/>
                <w:sz w:val="28"/>
                <w:szCs w:val="28"/>
              </w:rPr>
            </w:pPr>
            <w:r w:rsidRPr="0011101D">
              <w:rPr>
                <w:spacing w:val="-1"/>
                <w:sz w:val="28"/>
                <w:szCs w:val="28"/>
              </w:rPr>
              <w:t>Программы</w:t>
            </w:r>
          </w:p>
        </w:tc>
        <w:tc>
          <w:tcPr>
            <w:tcW w:w="7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tabs>
                <w:tab w:val="left" w:pos="816"/>
              </w:tabs>
              <w:spacing w:line="322" w:lineRule="exact"/>
              <w:rPr>
                <w:spacing w:val="-1"/>
                <w:sz w:val="28"/>
                <w:szCs w:val="28"/>
              </w:rPr>
            </w:pPr>
            <w:r w:rsidRPr="0011101D">
              <w:rPr>
                <w:spacing w:val="-1"/>
                <w:sz w:val="28"/>
                <w:szCs w:val="28"/>
              </w:rPr>
              <w:t xml:space="preserve">Исполнительный комитет </w:t>
            </w:r>
            <w:r>
              <w:rPr>
                <w:spacing w:val="-1"/>
                <w:sz w:val="28"/>
                <w:szCs w:val="28"/>
              </w:rPr>
              <w:t>Толстой</w:t>
            </w:r>
            <w:r w:rsidRPr="0011101D">
              <w:rPr>
                <w:spacing w:val="-1"/>
                <w:sz w:val="28"/>
                <w:szCs w:val="28"/>
              </w:rPr>
              <w:t>-Юртовского  сельского поселения  Грозненского муниципального района</w:t>
            </w:r>
          </w:p>
        </w:tc>
      </w:tr>
      <w:tr w:rsidR="0011101D" w:rsidRPr="0011101D" w:rsidTr="00655E58">
        <w:trPr>
          <w:trHeight w:hRule="exact" w:val="706"/>
        </w:trPr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tabs>
                <w:tab w:val="left" w:pos="816"/>
              </w:tabs>
              <w:spacing w:line="322" w:lineRule="exact"/>
              <w:rPr>
                <w:spacing w:val="-1"/>
                <w:sz w:val="28"/>
                <w:szCs w:val="28"/>
              </w:rPr>
            </w:pPr>
            <w:r w:rsidRPr="0011101D">
              <w:rPr>
                <w:spacing w:val="-1"/>
                <w:sz w:val="28"/>
                <w:szCs w:val="28"/>
              </w:rPr>
              <w:t>Исполнители Программы</w:t>
            </w:r>
          </w:p>
        </w:tc>
        <w:tc>
          <w:tcPr>
            <w:tcW w:w="7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tabs>
                <w:tab w:val="left" w:pos="816"/>
              </w:tabs>
              <w:spacing w:line="322" w:lineRule="exact"/>
              <w:rPr>
                <w:spacing w:val="-1"/>
                <w:sz w:val="28"/>
                <w:szCs w:val="28"/>
              </w:rPr>
            </w:pPr>
            <w:r w:rsidRPr="0011101D">
              <w:rPr>
                <w:spacing w:val="-1"/>
                <w:sz w:val="28"/>
                <w:szCs w:val="28"/>
              </w:rPr>
              <w:t xml:space="preserve">Исполнительный комитет </w:t>
            </w:r>
            <w:r>
              <w:rPr>
                <w:spacing w:val="-1"/>
                <w:sz w:val="28"/>
                <w:szCs w:val="28"/>
              </w:rPr>
              <w:t>Толстой</w:t>
            </w:r>
            <w:r w:rsidRPr="0011101D">
              <w:rPr>
                <w:spacing w:val="-1"/>
                <w:sz w:val="28"/>
                <w:szCs w:val="28"/>
              </w:rPr>
              <w:t>-Юртовского  сельского поселения  Грозненского муниципального района</w:t>
            </w:r>
          </w:p>
        </w:tc>
      </w:tr>
      <w:tr w:rsidR="0011101D" w:rsidRPr="0011101D" w:rsidTr="00655E58">
        <w:trPr>
          <w:trHeight w:hRule="exact" w:val="5030"/>
        </w:trPr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tabs>
                <w:tab w:val="left" w:pos="816"/>
              </w:tabs>
              <w:spacing w:line="322" w:lineRule="exact"/>
              <w:rPr>
                <w:spacing w:val="-1"/>
                <w:sz w:val="28"/>
                <w:szCs w:val="28"/>
              </w:rPr>
            </w:pPr>
            <w:r w:rsidRPr="0011101D">
              <w:rPr>
                <w:spacing w:val="-1"/>
                <w:sz w:val="28"/>
                <w:szCs w:val="28"/>
              </w:rPr>
              <w:t>Цели и задачи Программы</w:t>
            </w:r>
          </w:p>
        </w:tc>
        <w:tc>
          <w:tcPr>
            <w:tcW w:w="7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tabs>
                <w:tab w:val="left" w:pos="816"/>
              </w:tabs>
              <w:spacing w:line="322" w:lineRule="exact"/>
              <w:rPr>
                <w:spacing w:val="-1"/>
                <w:sz w:val="28"/>
                <w:szCs w:val="28"/>
              </w:rPr>
            </w:pPr>
            <w:r w:rsidRPr="0011101D">
              <w:rPr>
                <w:spacing w:val="-1"/>
                <w:sz w:val="28"/>
                <w:szCs w:val="28"/>
              </w:rPr>
              <w:t>Целями Программы являются предотвращение и ликвидация загрязнения, истощения, деградации, порчи, уничтожения земель и почв и иного негативного воздействия на земли и почвы, а также обеспечения рационального использования земель, в том числе для восстановления плодородия почв на землях сельскохозяйственного назначения и улучшения земель. Задачи Программы:</w:t>
            </w:r>
          </w:p>
          <w:p w:rsidR="0011101D" w:rsidRPr="0011101D" w:rsidRDefault="0011101D" w:rsidP="00655E58">
            <w:pPr>
              <w:shd w:val="clear" w:color="auto" w:fill="FFFFFF"/>
              <w:tabs>
                <w:tab w:val="left" w:pos="816"/>
              </w:tabs>
              <w:spacing w:line="322" w:lineRule="exact"/>
              <w:rPr>
                <w:spacing w:val="-1"/>
                <w:sz w:val="28"/>
                <w:szCs w:val="28"/>
              </w:rPr>
            </w:pPr>
            <w:r w:rsidRPr="0011101D">
              <w:rPr>
                <w:spacing w:val="-1"/>
                <w:sz w:val="28"/>
                <w:szCs w:val="28"/>
              </w:rPr>
              <w:t>- оптимизация деятельности в сфере обращения с отходами</w:t>
            </w:r>
            <w:r w:rsidRPr="0011101D">
              <w:rPr>
                <w:spacing w:val="-1"/>
                <w:sz w:val="28"/>
                <w:szCs w:val="28"/>
              </w:rPr>
              <w:br/>
              <w:t>производства и потребления;</w:t>
            </w:r>
          </w:p>
          <w:p w:rsidR="0011101D" w:rsidRPr="0011101D" w:rsidRDefault="0011101D" w:rsidP="00655E58">
            <w:pPr>
              <w:shd w:val="clear" w:color="auto" w:fill="FFFFFF"/>
              <w:tabs>
                <w:tab w:val="left" w:pos="816"/>
              </w:tabs>
              <w:spacing w:line="322" w:lineRule="exact"/>
              <w:rPr>
                <w:spacing w:val="-1"/>
                <w:sz w:val="28"/>
                <w:szCs w:val="28"/>
              </w:rPr>
            </w:pPr>
            <w:r w:rsidRPr="0011101D">
              <w:rPr>
                <w:spacing w:val="-1"/>
                <w:sz w:val="28"/>
                <w:szCs w:val="28"/>
              </w:rPr>
              <w:t>- повышение эффективности использования и охраны</w:t>
            </w:r>
            <w:r w:rsidRPr="0011101D">
              <w:rPr>
                <w:spacing w:val="-1"/>
                <w:sz w:val="28"/>
                <w:szCs w:val="28"/>
              </w:rPr>
              <w:br/>
              <w:t>земель; - обеспечение организации рационального использования</w:t>
            </w:r>
            <w:r w:rsidRPr="0011101D">
              <w:rPr>
                <w:spacing w:val="-1"/>
                <w:sz w:val="28"/>
                <w:szCs w:val="28"/>
              </w:rPr>
              <w:br/>
              <w:t>и охраны земель;</w:t>
            </w:r>
          </w:p>
          <w:p w:rsidR="0011101D" w:rsidRPr="0011101D" w:rsidRDefault="0011101D" w:rsidP="00655E58">
            <w:pPr>
              <w:shd w:val="clear" w:color="auto" w:fill="FFFFFF"/>
              <w:tabs>
                <w:tab w:val="left" w:pos="816"/>
              </w:tabs>
              <w:spacing w:line="322" w:lineRule="exact"/>
              <w:rPr>
                <w:spacing w:val="-1"/>
                <w:sz w:val="28"/>
                <w:szCs w:val="28"/>
              </w:rPr>
            </w:pPr>
            <w:r w:rsidRPr="0011101D">
              <w:rPr>
                <w:spacing w:val="-1"/>
                <w:sz w:val="28"/>
                <w:szCs w:val="28"/>
              </w:rPr>
              <w:t>- сохранение и восстановление зеленых насаждений,</w:t>
            </w:r>
          </w:p>
          <w:p w:rsidR="0011101D" w:rsidRPr="0011101D" w:rsidRDefault="0011101D" w:rsidP="00655E58">
            <w:pPr>
              <w:shd w:val="clear" w:color="auto" w:fill="FFFFFF"/>
              <w:tabs>
                <w:tab w:val="left" w:pos="816"/>
              </w:tabs>
              <w:spacing w:line="322" w:lineRule="exact"/>
              <w:rPr>
                <w:spacing w:val="-1"/>
                <w:sz w:val="28"/>
                <w:szCs w:val="28"/>
              </w:rPr>
            </w:pPr>
            <w:r w:rsidRPr="0011101D">
              <w:rPr>
                <w:spacing w:val="-1"/>
                <w:sz w:val="28"/>
                <w:szCs w:val="28"/>
              </w:rPr>
              <w:t>- проведение инвентаризации земель</w:t>
            </w:r>
          </w:p>
        </w:tc>
      </w:tr>
      <w:tr w:rsidR="0011101D" w:rsidRPr="0011101D" w:rsidTr="00655E58">
        <w:trPr>
          <w:trHeight w:hRule="exact" w:val="1027"/>
        </w:trPr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tabs>
                <w:tab w:val="left" w:pos="816"/>
              </w:tabs>
              <w:spacing w:line="322" w:lineRule="exact"/>
              <w:rPr>
                <w:spacing w:val="-1"/>
                <w:sz w:val="28"/>
                <w:szCs w:val="28"/>
              </w:rPr>
            </w:pPr>
            <w:r w:rsidRPr="0011101D">
              <w:rPr>
                <w:spacing w:val="-1"/>
                <w:sz w:val="28"/>
                <w:szCs w:val="28"/>
              </w:rPr>
              <w:t>Срок реализации Программы</w:t>
            </w:r>
          </w:p>
        </w:tc>
        <w:tc>
          <w:tcPr>
            <w:tcW w:w="7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tabs>
                <w:tab w:val="left" w:pos="816"/>
              </w:tabs>
              <w:spacing w:line="322" w:lineRule="exact"/>
              <w:rPr>
                <w:spacing w:val="-1"/>
                <w:sz w:val="28"/>
                <w:szCs w:val="28"/>
              </w:rPr>
            </w:pPr>
            <w:r w:rsidRPr="0011101D">
              <w:rPr>
                <w:spacing w:val="-1"/>
                <w:sz w:val="28"/>
                <w:szCs w:val="28"/>
              </w:rPr>
              <w:t>2022-2023 год</w:t>
            </w:r>
          </w:p>
        </w:tc>
      </w:tr>
      <w:tr w:rsidR="0011101D" w:rsidRPr="0011101D" w:rsidTr="00655E58">
        <w:trPr>
          <w:trHeight w:hRule="exact" w:val="2275"/>
        </w:trPr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tabs>
                <w:tab w:val="left" w:pos="816"/>
              </w:tabs>
              <w:spacing w:line="322" w:lineRule="exact"/>
              <w:rPr>
                <w:spacing w:val="-1"/>
                <w:sz w:val="28"/>
                <w:szCs w:val="28"/>
              </w:rPr>
            </w:pPr>
            <w:r w:rsidRPr="0011101D">
              <w:rPr>
                <w:spacing w:val="-1"/>
                <w:sz w:val="28"/>
                <w:szCs w:val="28"/>
              </w:rPr>
              <w:lastRenderedPageBreak/>
              <w:t>Объемы и</w:t>
            </w:r>
          </w:p>
          <w:p w:rsidR="0011101D" w:rsidRPr="0011101D" w:rsidRDefault="0011101D" w:rsidP="00655E58">
            <w:pPr>
              <w:shd w:val="clear" w:color="auto" w:fill="FFFFFF"/>
              <w:tabs>
                <w:tab w:val="left" w:pos="816"/>
              </w:tabs>
              <w:spacing w:line="322" w:lineRule="exact"/>
              <w:rPr>
                <w:spacing w:val="-1"/>
                <w:sz w:val="28"/>
                <w:szCs w:val="28"/>
              </w:rPr>
            </w:pPr>
            <w:r w:rsidRPr="0011101D">
              <w:rPr>
                <w:spacing w:val="-1"/>
                <w:sz w:val="28"/>
                <w:szCs w:val="28"/>
              </w:rPr>
              <w:t>источники</w:t>
            </w:r>
          </w:p>
          <w:p w:rsidR="0011101D" w:rsidRPr="0011101D" w:rsidRDefault="0011101D" w:rsidP="00655E58">
            <w:pPr>
              <w:shd w:val="clear" w:color="auto" w:fill="FFFFFF"/>
              <w:tabs>
                <w:tab w:val="left" w:pos="816"/>
              </w:tabs>
              <w:spacing w:line="322" w:lineRule="exact"/>
              <w:rPr>
                <w:spacing w:val="-1"/>
                <w:sz w:val="28"/>
                <w:szCs w:val="28"/>
              </w:rPr>
            </w:pPr>
            <w:r w:rsidRPr="0011101D">
              <w:rPr>
                <w:spacing w:val="-1"/>
                <w:sz w:val="28"/>
                <w:szCs w:val="28"/>
              </w:rPr>
              <w:t>финансирования</w:t>
            </w:r>
          </w:p>
        </w:tc>
        <w:tc>
          <w:tcPr>
            <w:tcW w:w="7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tabs>
                <w:tab w:val="left" w:pos="816"/>
              </w:tabs>
              <w:spacing w:line="322" w:lineRule="exact"/>
              <w:rPr>
                <w:spacing w:val="-1"/>
                <w:sz w:val="28"/>
                <w:szCs w:val="28"/>
              </w:rPr>
            </w:pPr>
            <w:r w:rsidRPr="0011101D">
              <w:rPr>
                <w:spacing w:val="-1"/>
                <w:sz w:val="28"/>
                <w:szCs w:val="28"/>
              </w:rPr>
              <w:t>Объем финансирования Программы составляет – ________  руб., в т.ч. 2022г. - за счет средств местного бюджета – ________  руб.</w:t>
            </w:r>
          </w:p>
          <w:p w:rsidR="0011101D" w:rsidRPr="0011101D" w:rsidRDefault="0011101D" w:rsidP="00655E58">
            <w:pPr>
              <w:shd w:val="clear" w:color="auto" w:fill="FFFFFF"/>
              <w:tabs>
                <w:tab w:val="left" w:pos="816"/>
              </w:tabs>
              <w:spacing w:line="322" w:lineRule="exact"/>
              <w:rPr>
                <w:spacing w:val="-1"/>
                <w:sz w:val="28"/>
                <w:szCs w:val="28"/>
              </w:rPr>
            </w:pPr>
            <w:r w:rsidRPr="0011101D">
              <w:rPr>
                <w:spacing w:val="-1"/>
                <w:sz w:val="28"/>
                <w:szCs w:val="28"/>
              </w:rPr>
              <w:t>2023 г. - за счет средств местного бюджета – _______         руб.</w:t>
            </w:r>
          </w:p>
        </w:tc>
      </w:tr>
    </w:tbl>
    <w:p w:rsidR="0011101D" w:rsidRPr="0011101D" w:rsidRDefault="0011101D" w:rsidP="0011101D">
      <w:pPr>
        <w:shd w:val="clear" w:color="auto" w:fill="FFFFFF"/>
        <w:tabs>
          <w:tab w:val="left" w:pos="816"/>
        </w:tabs>
        <w:spacing w:line="322" w:lineRule="exact"/>
        <w:rPr>
          <w:spacing w:val="-1"/>
          <w:sz w:val="28"/>
          <w:szCs w:val="28"/>
        </w:rPr>
        <w:sectPr w:rsidR="0011101D" w:rsidRPr="0011101D" w:rsidSect="00BE6511">
          <w:pgSz w:w="11909" w:h="16834"/>
          <w:pgMar w:top="1134" w:right="994" w:bottom="360" w:left="1027" w:header="720" w:footer="720" w:gutter="0"/>
          <w:cols w:space="60"/>
          <w:noEndnote/>
        </w:sectPr>
      </w:pP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213"/>
        <w:gridCol w:w="7426"/>
      </w:tblGrid>
      <w:tr w:rsidR="0011101D" w:rsidRPr="0011101D" w:rsidTr="00655E58">
        <w:trPr>
          <w:trHeight w:hRule="exact" w:val="2069"/>
        </w:trPr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tabs>
                <w:tab w:val="left" w:pos="816"/>
              </w:tabs>
              <w:spacing w:line="322" w:lineRule="exact"/>
              <w:rPr>
                <w:spacing w:val="-1"/>
                <w:sz w:val="28"/>
                <w:szCs w:val="28"/>
              </w:rPr>
            </w:pPr>
            <w:r w:rsidRPr="0011101D">
              <w:rPr>
                <w:spacing w:val="-1"/>
                <w:sz w:val="28"/>
                <w:szCs w:val="28"/>
              </w:rPr>
              <w:lastRenderedPageBreak/>
              <w:t>Ожидаемые</w:t>
            </w:r>
          </w:p>
          <w:p w:rsidR="0011101D" w:rsidRPr="0011101D" w:rsidRDefault="0011101D" w:rsidP="00655E58">
            <w:pPr>
              <w:shd w:val="clear" w:color="auto" w:fill="FFFFFF"/>
              <w:tabs>
                <w:tab w:val="left" w:pos="816"/>
              </w:tabs>
              <w:spacing w:line="322" w:lineRule="exact"/>
              <w:rPr>
                <w:spacing w:val="-1"/>
                <w:sz w:val="28"/>
                <w:szCs w:val="28"/>
              </w:rPr>
            </w:pPr>
            <w:r w:rsidRPr="0011101D">
              <w:rPr>
                <w:spacing w:val="-1"/>
                <w:sz w:val="28"/>
                <w:szCs w:val="28"/>
              </w:rPr>
              <w:t>результаты</w:t>
            </w:r>
          </w:p>
          <w:p w:rsidR="0011101D" w:rsidRPr="0011101D" w:rsidRDefault="0011101D" w:rsidP="00655E58">
            <w:pPr>
              <w:shd w:val="clear" w:color="auto" w:fill="FFFFFF"/>
              <w:tabs>
                <w:tab w:val="left" w:pos="816"/>
              </w:tabs>
              <w:spacing w:line="322" w:lineRule="exact"/>
              <w:rPr>
                <w:spacing w:val="-1"/>
                <w:sz w:val="28"/>
                <w:szCs w:val="28"/>
              </w:rPr>
            </w:pPr>
            <w:r w:rsidRPr="0011101D">
              <w:rPr>
                <w:spacing w:val="-1"/>
                <w:sz w:val="28"/>
                <w:szCs w:val="28"/>
              </w:rPr>
              <w:t>реализации</w:t>
            </w:r>
          </w:p>
          <w:p w:rsidR="0011101D" w:rsidRPr="0011101D" w:rsidRDefault="0011101D" w:rsidP="00655E58">
            <w:pPr>
              <w:shd w:val="clear" w:color="auto" w:fill="FFFFFF"/>
              <w:tabs>
                <w:tab w:val="left" w:pos="816"/>
              </w:tabs>
              <w:spacing w:line="322" w:lineRule="exact"/>
              <w:rPr>
                <w:spacing w:val="-1"/>
                <w:sz w:val="28"/>
                <w:szCs w:val="28"/>
              </w:rPr>
            </w:pPr>
            <w:r w:rsidRPr="0011101D">
              <w:rPr>
                <w:spacing w:val="-1"/>
                <w:sz w:val="28"/>
                <w:szCs w:val="28"/>
              </w:rPr>
              <w:t>Программы и</w:t>
            </w:r>
          </w:p>
          <w:p w:rsidR="0011101D" w:rsidRPr="0011101D" w:rsidRDefault="0011101D" w:rsidP="00655E58">
            <w:pPr>
              <w:shd w:val="clear" w:color="auto" w:fill="FFFFFF"/>
              <w:tabs>
                <w:tab w:val="left" w:pos="816"/>
              </w:tabs>
              <w:spacing w:line="322" w:lineRule="exact"/>
              <w:rPr>
                <w:spacing w:val="-1"/>
                <w:sz w:val="28"/>
                <w:szCs w:val="28"/>
              </w:rPr>
            </w:pPr>
            <w:r w:rsidRPr="0011101D">
              <w:rPr>
                <w:spacing w:val="-1"/>
                <w:sz w:val="28"/>
                <w:szCs w:val="28"/>
              </w:rPr>
              <w:t>показатели</w:t>
            </w:r>
          </w:p>
          <w:p w:rsidR="0011101D" w:rsidRPr="0011101D" w:rsidRDefault="0011101D" w:rsidP="00655E58">
            <w:pPr>
              <w:shd w:val="clear" w:color="auto" w:fill="FFFFFF"/>
              <w:tabs>
                <w:tab w:val="left" w:pos="816"/>
              </w:tabs>
              <w:spacing w:line="322" w:lineRule="exact"/>
              <w:rPr>
                <w:spacing w:val="-1"/>
                <w:sz w:val="28"/>
                <w:szCs w:val="28"/>
              </w:rPr>
            </w:pPr>
            <w:r w:rsidRPr="0011101D">
              <w:rPr>
                <w:spacing w:val="-1"/>
                <w:sz w:val="28"/>
                <w:szCs w:val="28"/>
              </w:rPr>
              <w:t>эффективности</w:t>
            </w:r>
          </w:p>
        </w:tc>
        <w:tc>
          <w:tcPr>
            <w:tcW w:w="7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tabs>
                <w:tab w:val="left" w:pos="816"/>
              </w:tabs>
              <w:spacing w:line="322" w:lineRule="exact"/>
              <w:rPr>
                <w:spacing w:val="-1"/>
                <w:sz w:val="28"/>
                <w:szCs w:val="28"/>
              </w:rPr>
            </w:pPr>
            <w:r w:rsidRPr="0011101D">
              <w:rPr>
                <w:spacing w:val="-1"/>
                <w:sz w:val="28"/>
                <w:szCs w:val="28"/>
              </w:rPr>
              <w:t>Упорядочение землепользования, эффективное использование и охрана земель, восстановление нарушенных земель и повышению экологической безопасности населения и качества его жизни</w:t>
            </w:r>
          </w:p>
        </w:tc>
      </w:tr>
      <w:tr w:rsidR="0011101D" w:rsidRPr="0011101D" w:rsidTr="00655E58">
        <w:trPr>
          <w:trHeight w:hRule="exact" w:val="1358"/>
        </w:trPr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tabs>
                <w:tab w:val="left" w:pos="816"/>
              </w:tabs>
              <w:spacing w:line="322" w:lineRule="exact"/>
              <w:rPr>
                <w:spacing w:val="-1"/>
                <w:sz w:val="28"/>
                <w:szCs w:val="28"/>
              </w:rPr>
            </w:pPr>
            <w:r w:rsidRPr="0011101D">
              <w:rPr>
                <w:spacing w:val="-1"/>
                <w:sz w:val="28"/>
                <w:szCs w:val="28"/>
              </w:rPr>
              <w:t>Организация контроля за исполнением Программы</w:t>
            </w:r>
          </w:p>
        </w:tc>
        <w:tc>
          <w:tcPr>
            <w:tcW w:w="7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tabs>
                <w:tab w:val="left" w:pos="816"/>
              </w:tabs>
              <w:spacing w:line="322" w:lineRule="exact"/>
              <w:rPr>
                <w:spacing w:val="-1"/>
                <w:sz w:val="28"/>
                <w:szCs w:val="28"/>
              </w:rPr>
            </w:pPr>
            <w:r w:rsidRPr="0011101D">
              <w:rPr>
                <w:spacing w:val="-1"/>
                <w:sz w:val="28"/>
                <w:szCs w:val="28"/>
              </w:rPr>
              <w:t xml:space="preserve">Контроль над реализацией Программы осуществляется Администрацией </w:t>
            </w:r>
            <w:r>
              <w:rPr>
                <w:spacing w:val="-1"/>
                <w:sz w:val="28"/>
                <w:szCs w:val="28"/>
              </w:rPr>
              <w:t>Толстой</w:t>
            </w:r>
            <w:r w:rsidRPr="0011101D">
              <w:rPr>
                <w:spacing w:val="-1"/>
                <w:sz w:val="28"/>
                <w:szCs w:val="28"/>
              </w:rPr>
              <w:t>-Юртовского  сельского поселения  Грозненского муниципального района</w:t>
            </w:r>
          </w:p>
        </w:tc>
      </w:tr>
    </w:tbl>
    <w:p w:rsidR="0011101D" w:rsidRPr="0011101D" w:rsidRDefault="0011101D" w:rsidP="0011101D">
      <w:pPr>
        <w:shd w:val="clear" w:color="auto" w:fill="FFFFFF"/>
        <w:spacing w:line="322" w:lineRule="exact"/>
        <w:ind w:firstLine="709"/>
        <w:jc w:val="both"/>
        <w:rPr>
          <w:spacing w:val="-1"/>
          <w:sz w:val="28"/>
          <w:szCs w:val="28"/>
        </w:rPr>
      </w:pPr>
    </w:p>
    <w:p w:rsidR="0011101D" w:rsidRPr="0011101D" w:rsidRDefault="0011101D" w:rsidP="0011101D">
      <w:pPr>
        <w:shd w:val="clear" w:color="auto" w:fill="FFFFFF"/>
        <w:ind w:firstLine="709"/>
        <w:jc w:val="both"/>
        <w:rPr>
          <w:b/>
          <w:spacing w:val="-1"/>
          <w:sz w:val="28"/>
          <w:szCs w:val="28"/>
        </w:rPr>
      </w:pPr>
    </w:p>
    <w:p w:rsidR="00A0043F" w:rsidRDefault="0011101D" w:rsidP="0011101D">
      <w:pPr>
        <w:shd w:val="clear" w:color="auto" w:fill="FFFFFF"/>
        <w:ind w:firstLine="709"/>
        <w:jc w:val="both"/>
        <w:rPr>
          <w:spacing w:val="-1"/>
          <w:sz w:val="28"/>
          <w:szCs w:val="28"/>
        </w:rPr>
      </w:pPr>
      <w:r w:rsidRPr="0011101D">
        <w:rPr>
          <w:b/>
          <w:spacing w:val="-1"/>
          <w:sz w:val="28"/>
          <w:szCs w:val="28"/>
        </w:rPr>
        <w:t>1.</w:t>
      </w:r>
      <w:r w:rsidRPr="0011101D">
        <w:rPr>
          <w:spacing w:val="-1"/>
          <w:sz w:val="28"/>
          <w:szCs w:val="28"/>
        </w:rPr>
        <w:t xml:space="preserve"> </w:t>
      </w:r>
      <w:r w:rsidRPr="0011101D">
        <w:rPr>
          <w:b/>
          <w:spacing w:val="-1"/>
          <w:sz w:val="28"/>
          <w:szCs w:val="28"/>
        </w:rPr>
        <w:t>Характеристика текущего состояния</w:t>
      </w:r>
      <w:r w:rsidRPr="0011101D">
        <w:rPr>
          <w:b/>
          <w:spacing w:val="-1"/>
          <w:sz w:val="28"/>
          <w:szCs w:val="28"/>
        </w:rPr>
        <w:tab/>
        <w:t>и основные проблемы в соответствующей сфере реализации муниципальной программы</w:t>
      </w:r>
      <w:r w:rsidRPr="0011101D">
        <w:rPr>
          <w:spacing w:val="-1"/>
          <w:sz w:val="28"/>
          <w:szCs w:val="28"/>
        </w:rPr>
        <w:t xml:space="preserve"> </w:t>
      </w:r>
    </w:p>
    <w:p w:rsidR="0011101D" w:rsidRPr="0011101D" w:rsidRDefault="0011101D" w:rsidP="0011101D">
      <w:pPr>
        <w:shd w:val="clear" w:color="auto" w:fill="FFFFFF"/>
        <w:ind w:firstLine="709"/>
        <w:jc w:val="both"/>
        <w:rPr>
          <w:spacing w:val="-1"/>
          <w:sz w:val="28"/>
          <w:szCs w:val="28"/>
        </w:rPr>
      </w:pPr>
      <w:r w:rsidRPr="0011101D">
        <w:rPr>
          <w:spacing w:val="-1"/>
          <w:sz w:val="28"/>
          <w:szCs w:val="28"/>
        </w:rPr>
        <w:t>Земля -важная часть окружающей среды, использование которой связано со всеми остальными природными объектами: животными, лесами, растительным миром, водами, полезными ископаемыми и другими ценностями недр земли. Без использования и охраны земли невозможно использование других природных ресурсов. Бесхозяйственность по отношению к земле немедленно наносит или в недалеком будущем будет наносить вред окружающей среде, приводить не только к разрушению поверхностного слоя земли - почвы, ее химическому и радиоактивному загрязнению, но и сопровождаться экологическим ухудшением всего природного комплекса.</w:t>
      </w:r>
    </w:p>
    <w:p w:rsidR="0011101D" w:rsidRPr="0011101D" w:rsidRDefault="0011101D" w:rsidP="0011101D">
      <w:pPr>
        <w:shd w:val="clear" w:color="auto" w:fill="FFFFFF"/>
        <w:ind w:firstLine="709"/>
        <w:jc w:val="both"/>
        <w:rPr>
          <w:spacing w:val="-1"/>
          <w:sz w:val="28"/>
          <w:szCs w:val="28"/>
        </w:rPr>
      </w:pPr>
      <w:r w:rsidRPr="0011101D">
        <w:rPr>
          <w:spacing w:val="-1"/>
          <w:sz w:val="28"/>
          <w:szCs w:val="28"/>
        </w:rPr>
        <w:t xml:space="preserve">Муниципальная программа по использованию и охране земель на территории </w:t>
      </w:r>
      <w:r>
        <w:rPr>
          <w:spacing w:val="-1"/>
          <w:sz w:val="28"/>
          <w:szCs w:val="28"/>
        </w:rPr>
        <w:t>Толстой</w:t>
      </w:r>
      <w:r w:rsidRPr="0011101D">
        <w:rPr>
          <w:spacing w:val="-1"/>
          <w:sz w:val="28"/>
          <w:szCs w:val="28"/>
        </w:rPr>
        <w:t>-Юртовского  сельского поселения  Грозненского муниципального района на 2022 – 2023 годы (далее - Программа) направлена на создание благоприятных условий использования и охраны земель, обеспечивающих реализацию государственной политики эффективного и рационального использования и управления земельными ресурсами в интересах укрепления экономики.</w:t>
      </w:r>
    </w:p>
    <w:p w:rsidR="0011101D" w:rsidRPr="0011101D" w:rsidRDefault="0011101D" w:rsidP="0011101D">
      <w:pPr>
        <w:shd w:val="clear" w:color="auto" w:fill="FFFFFF"/>
        <w:ind w:firstLine="709"/>
        <w:jc w:val="both"/>
        <w:rPr>
          <w:spacing w:val="-1"/>
          <w:sz w:val="28"/>
          <w:szCs w:val="28"/>
        </w:rPr>
      </w:pPr>
      <w:r w:rsidRPr="0011101D">
        <w:rPr>
          <w:spacing w:val="-1"/>
          <w:sz w:val="28"/>
          <w:szCs w:val="28"/>
        </w:rPr>
        <w:t>Использование значительных объемов земельного фонда в различных целях накладывает определенные обязательства по сохранению природной целостности всех звеньев экосистемы окружающей среды. В природе все взаимосвязано. Поэтому нарушение правильного функционирования одного из звеньев, будь то лес, животный мир, земля, ведет к дисбалансу и нарушению целостности экосистемы.</w:t>
      </w:r>
    </w:p>
    <w:p w:rsidR="0011101D" w:rsidRPr="0011101D" w:rsidRDefault="0011101D" w:rsidP="0011101D">
      <w:pPr>
        <w:shd w:val="clear" w:color="auto" w:fill="FFFFFF"/>
        <w:ind w:firstLine="709"/>
        <w:jc w:val="both"/>
        <w:rPr>
          <w:spacing w:val="-1"/>
          <w:sz w:val="28"/>
          <w:szCs w:val="28"/>
        </w:rPr>
      </w:pPr>
      <w:r w:rsidRPr="0011101D">
        <w:rPr>
          <w:spacing w:val="-1"/>
          <w:sz w:val="28"/>
          <w:szCs w:val="28"/>
        </w:rPr>
        <w:t>Нерациональное использование земли, потребительское и бесхозяйственное отношение к ней приводят к нарушению выполняемых ею функций, снижению природных свойств.</w:t>
      </w:r>
    </w:p>
    <w:p w:rsidR="0011101D" w:rsidRPr="0011101D" w:rsidRDefault="0011101D" w:rsidP="0011101D">
      <w:pPr>
        <w:shd w:val="clear" w:color="auto" w:fill="FFFFFF"/>
        <w:ind w:firstLine="709"/>
        <w:jc w:val="both"/>
        <w:rPr>
          <w:spacing w:val="-1"/>
          <w:sz w:val="28"/>
          <w:szCs w:val="28"/>
        </w:rPr>
      </w:pPr>
      <w:r w:rsidRPr="0011101D">
        <w:rPr>
          <w:spacing w:val="-1"/>
          <w:sz w:val="28"/>
          <w:szCs w:val="28"/>
        </w:rPr>
        <w:t>Охрана земель только тогда может быть эффективной, когда обеспечивается рациональное землепользование.</w:t>
      </w:r>
    </w:p>
    <w:p w:rsidR="0011101D" w:rsidRPr="0011101D" w:rsidRDefault="0011101D" w:rsidP="0011101D">
      <w:pPr>
        <w:shd w:val="clear" w:color="auto" w:fill="FFFFFF"/>
        <w:ind w:firstLine="709"/>
        <w:jc w:val="both"/>
        <w:rPr>
          <w:spacing w:val="-1"/>
          <w:sz w:val="28"/>
          <w:szCs w:val="28"/>
        </w:rPr>
      </w:pPr>
      <w:r w:rsidRPr="0011101D">
        <w:rPr>
          <w:spacing w:val="-1"/>
          <w:sz w:val="28"/>
          <w:szCs w:val="28"/>
        </w:rPr>
        <w:t xml:space="preserve">Проблемы устойчивого социально-экономического развития </w:t>
      </w:r>
      <w:r>
        <w:rPr>
          <w:spacing w:val="-1"/>
          <w:sz w:val="28"/>
          <w:szCs w:val="28"/>
        </w:rPr>
        <w:t>Толстой</w:t>
      </w:r>
      <w:r w:rsidRPr="0011101D">
        <w:rPr>
          <w:spacing w:val="-1"/>
          <w:sz w:val="28"/>
          <w:szCs w:val="28"/>
        </w:rPr>
        <w:t xml:space="preserve">-Юртовского  сельского поселения  Грозненского муниципального района и экологически безопасной жизнедеятельности его жителей на современном этапе тесно связаны с решением вопросов охраны и использования земель. На уровне сельского поселения можно решать местные проблемы охраны и использования </w:t>
      </w:r>
      <w:r w:rsidRPr="0011101D">
        <w:rPr>
          <w:spacing w:val="-1"/>
          <w:sz w:val="28"/>
          <w:szCs w:val="28"/>
        </w:rPr>
        <w:lastRenderedPageBreak/>
        <w:t>земель самостоятельно, причем полным, комплексным и разумным образом в интересах не, только ныне живущих людей, но и будущих поколений.</w:t>
      </w:r>
    </w:p>
    <w:p w:rsidR="0011101D" w:rsidRPr="0011101D" w:rsidRDefault="0011101D" w:rsidP="0011101D">
      <w:pPr>
        <w:shd w:val="clear" w:color="auto" w:fill="FFFFFF"/>
        <w:ind w:firstLine="709"/>
        <w:jc w:val="both"/>
        <w:rPr>
          <w:spacing w:val="-1"/>
          <w:sz w:val="28"/>
          <w:szCs w:val="28"/>
        </w:rPr>
      </w:pPr>
      <w:r w:rsidRPr="0011101D">
        <w:rPr>
          <w:spacing w:val="-1"/>
          <w:sz w:val="28"/>
          <w:szCs w:val="28"/>
        </w:rPr>
        <w:t>Экологическое состояние земель в среднем хорошее, но стихийные несанкционированные свалки, оказывают отрицательное влияние на окружающую среду, и усугубляют экологическую обстановку.</w:t>
      </w:r>
    </w:p>
    <w:p w:rsidR="0011101D" w:rsidRPr="0011101D" w:rsidRDefault="0011101D" w:rsidP="0011101D">
      <w:pPr>
        <w:shd w:val="clear" w:color="auto" w:fill="FFFFFF"/>
        <w:ind w:firstLine="709"/>
        <w:jc w:val="both"/>
        <w:rPr>
          <w:spacing w:val="-1"/>
          <w:sz w:val="28"/>
          <w:szCs w:val="28"/>
        </w:rPr>
      </w:pPr>
    </w:p>
    <w:p w:rsidR="0011101D" w:rsidRPr="0011101D" w:rsidRDefault="0011101D" w:rsidP="0011101D">
      <w:pPr>
        <w:shd w:val="clear" w:color="auto" w:fill="FFFFFF"/>
        <w:ind w:firstLine="709"/>
        <w:jc w:val="center"/>
        <w:rPr>
          <w:b/>
          <w:spacing w:val="-1"/>
          <w:sz w:val="28"/>
          <w:szCs w:val="28"/>
        </w:rPr>
      </w:pPr>
      <w:r w:rsidRPr="0011101D">
        <w:rPr>
          <w:b/>
          <w:spacing w:val="-1"/>
          <w:sz w:val="28"/>
          <w:szCs w:val="28"/>
        </w:rPr>
        <w:t>2. Цели, задачи и целевые показатели, сроки и этапы реализации муниципальной программы</w:t>
      </w:r>
    </w:p>
    <w:p w:rsidR="0011101D" w:rsidRPr="0011101D" w:rsidRDefault="0011101D" w:rsidP="0011101D">
      <w:pPr>
        <w:shd w:val="clear" w:color="auto" w:fill="FFFFFF"/>
        <w:ind w:firstLine="709"/>
        <w:jc w:val="center"/>
        <w:rPr>
          <w:b/>
          <w:spacing w:val="-1"/>
          <w:sz w:val="28"/>
          <w:szCs w:val="28"/>
        </w:rPr>
      </w:pPr>
    </w:p>
    <w:p w:rsidR="0011101D" w:rsidRPr="0011101D" w:rsidRDefault="0011101D" w:rsidP="0011101D">
      <w:pPr>
        <w:shd w:val="clear" w:color="auto" w:fill="FFFFFF"/>
        <w:ind w:firstLine="709"/>
        <w:jc w:val="both"/>
        <w:rPr>
          <w:spacing w:val="-1"/>
          <w:sz w:val="28"/>
          <w:szCs w:val="28"/>
        </w:rPr>
      </w:pPr>
      <w:r w:rsidRPr="0011101D">
        <w:rPr>
          <w:spacing w:val="-1"/>
          <w:sz w:val="28"/>
          <w:szCs w:val="28"/>
        </w:rPr>
        <w:t xml:space="preserve">Основными принципами муниципальной политики в сфере использования и охраны земель на территории поселения являются: законность и открытость деятельности Исполнительного комитета </w:t>
      </w:r>
      <w:r>
        <w:rPr>
          <w:spacing w:val="-1"/>
          <w:sz w:val="28"/>
          <w:szCs w:val="28"/>
        </w:rPr>
        <w:t>Толстой</w:t>
      </w:r>
      <w:r w:rsidRPr="0011101D">
        <w:rPr>
          <w:spacing w:val="-1"/>
          <w:sz w:val="28"/>
          <w:szCs w:val="28"/>
        </w:rPr>
        <w:t>-Юртовского  сельского поселения  Грозненского муниципального района, подотчетность и подконтрольность, эффективность.</w:t>
      </w:r>
    </w:p>
    <w:p w:rsidR="0011101D" w:rsidRPr="0011101D" w:rsidRDefault="0011101D" w:rsidP="0011101D">
      <w:pPr>
        <w:shd w:val="clear" w:color="auto" w:fill="FFFFFF"/>
        <w:ind w:firstLine="709"/>
        <w:jc w:val="both"/>
        <w:rPr>
          <w:spacing w:val="-1"/>
          <w:sz w:val="28"/>
          <w:szCs w:val="28"/>
        </w:rPr>
      </w:pPr>
      <w:r w:rsidRPr="0011101D">
        <w:rPr>
          <w:spacing w:val="-1"/>
          <w:sz w:val="28"/>
          <w:szCs w:val="28"/>
        </w:rPr>
        <w:t>Целями муниципальной программы являются предотвращение и ликвидация загрязнения, истощения, деградации, порчи, уничтожения земель и почв и иного негативного воздействия на земли и почвы, а также обеспечение рационального использования земель, в том числе для восстановления плодородия почв на землях сельскохозяйственного назначения и улучшения земель.</w:t>
      </w:r>
    </w:p>
    <w:p w:rsidR="0011101D" w:rsidRPr="0011101D" w:rsidRDefault="0011101D" w:rsidP="0011101D">
      <w:pPr>
        <w:shd w:val="clear" w:color="auto" w:fill="FFFFFF"/>
        <w:ind w:firstLine="709"/>
        <w:jc w:val="both"/>
        <w:rPr>
          <w:spacing w:val="-1"/>
          <w:sz w:val="28"/>
          <w:szCs w:val="28"/>
        </w:rPr>
      </w:pPr>
      <w:r w:rsidRPr="0011101D">
        <w:rPr>
          <w:spacing w:val="-1"/>
          <w:sz w:val="28"/>
          <w:szCs w:val="28"/>
        </w:rPr>
        <w:t>Для достижения поставленных целей предполагается решение следующих задач:</w:t>
      </w:r>
    </w:p>
    <w:p w:rsidR="0011101D" w:rsidRPr="0011101D" w:rsidRDefault="0011101D" w:rsidP="0011101D">
      <w:pPr>
        <w:shd w:val="clear" w:color="auto" w:fill="FFFFFF"/>
        <w:ind w:firstLine="709"/>
        <w:jc w:val="both"/>
        <w:rPr>
          <w:spacing w:val="-1"/>
          <w:sz w:val="28"/>
          <w:szCs w:val="28"/>
        </w:rPr>
      </w:pPr>
      <w:r w:rsidRPr="0011101D">
        <w:rPr>
          <w:spacing w:val="-1"/>
          <w:sz w:val="28"/>
          <w:szCs w:val="28"/>
        </w:rPr>
        <w:t>- оптимизация деятельности в сфере обращения с отходами производства и потребления;</w:t>
      </w:r>
    </w:p>
    <w:p w:rsidR="0011101D" w:rsidRPr="0011101D" w:rsidRDefault="0011101D" w:rsidP="0011101D">
      <w:pPr>
        <w:shd w:val="clear" w:color="auto" w:fill="FFFFFF"/>
        <w:ind w:firstLine="709"/>
        <w:jc w:val="both"/>
        <w:rPr>
          <w:spacing w:val="-1"/>
          <w:sz w:val="28"/>
          <w:szCs w:val="28"/>
        </w:rPr>
      </w:pPr>
      <w:r w:rsidRPr="0011101D">
        <w:rPr>
          <w:spacing w:val="-1"/>
          <w:sz w:val="28"/>
          <w:szCs w:val="28"/>
        </w:rPr>
        <w:t>- повышение эффективности использования и охраны земель, обеспечение организации рационального использования и охраны земель; -сохранение и восстановление зеленых насаждений; - проведение инвентаризации земель.</w:t>
      </w:r>
    </w:p>
    <w:p w:rsidR="0011101D" w:rsidRPr="0011101D" w:rsidRDefault="0011101D" w:rsidP="0011101D">
      <w:pPr>
        <w:shd w:val="clear" w:color="auto" w:fill="FFFFFF"/>
        <w:ind w:firstLine="709"/>
        <w:jc w:val="both"/>
        <w:rPr>
          <w:spacing w:val="-1"/>
          <w:sz w:val="28"/>
          <w:szCs w:val="28"/>
        </w:rPr>
      </w:pPr>
      <w:r w:rsidRPr="0011101D">
        <w:rPr>
          <w:spacing w:val="-1"/>
          <w:sz w:val="28"/>
          <w:szCs w:val="28"/>
        </w:rPr>
        <w:t>Инвентаризация земель проводится для предотвращения деградации, загрязнения, захламления, нарушения земель, других негативных (вредных) воздействий хозяйственной деятельности, выявление неиспользуемых, нерационально используемых или используемых не по целевому назначению и не в соответствии с разрешенным использованием земельных участков, других характеристик земель.</w:t>
      </w:r>
    </w:p>
    <w:p w:rsidR="0011101D" w:rsidRPr="0011101D" w:rsidRDefault="0011101D" w:rsidP="0011101D">
      <w:pPr>
        <w:shd w:val="clear" w:color="auto" w:fill="FFFFFF"/>
        <w:ind w:firstLine="709"/>
        <w:jc w:val="both"/>
        <w:rPr>
          <w:spacing w:val="-1"/>
          <w:sz w:val="28"/>
          <w:szCs w:val="28"/>
        </w:rPr>
      </w:pPr>
    </w:p>
    <w:p w:rsidR="0011101D" w:rsidRPr="0011101D" w:rsidRDefault="0011101D" w:rsidP="0011101D">
      <w:pPr>
        <w:shd w:val="clear" w:color="auto" w:fill="FFFFFF"/>
        <w:ind w:firstLine="709"/>
        <w:jc w:val="center"/>
        <w:rPr>
          <w:b/>
          <w:spacing w:val="-1"/>
          <w:sz w:val="28"/>
          <w:szCs w:val="28"/>
        </w:rPr>
      </w:pPr>
      <w:r w:rsidRPr="0011101D">
        <w:rPr>
          <w:b/>
          <w:spacing w:val="-1"/>
          <w:sz w:val="28"/>
          <w:szCs w:val="28"/>
        </w:rPr>
        <w:t>3. Ожидаемые конечные результаты реализации целей и задач программы и показатели эффективности программы</w:t>
      </w:r>
    </w:p>
    <w:p w:rsidR="0011101D" w:rsidRPr="0011101D" w:rsidRDefault="0011101D" w:rsidP="0011101D">
      <w:pPr>
        <w:shd w:val="clear" w:color="auto" w:fill="FFFFFF"/>
        <w:ind w:firstLine="709"/>
        <w:jc w:val="center"/>
        <w:rPr>
          <w:b/>
          <w:spacing w:val="-1"/>
          <w:sz w:val="28"/>
          <w:szCs w:val="28"/>
        </w:rPr>
      </w:pPr>
    </w:p>
    <w:p w:rsidR="0011101D" w:rsidRPr="0011101D" w:rsidRDefault="0011101D" w:rsidP="0011101D">
      <w:pPr>
        <w:shd w:val="clear" w:color="auto" w:fill="FFFFFF"/>
        <w:ind w:firstLine="709"/>
        <w:jc w:val="both"/>
        <w:rPr>
          <w:spacing w:val="-1"/>
          <w:sz w:val="28"/>
          <w:szCs w:val="28"/>
        </w:rPr>
      </w:pPr>
      <w:r w:rsidRPr="0011101D">
        <w:rPr>
          <w:spacing w:val="-1"/>
          <w:sz w:val="28"/>
          <w:szCs w:val="28"/>
        </w:rPr>
        <w:t>Реализация данной программы будет содействовать упорядочению землепользования; вовлечение в оборот новых земельных участков; повышению инвестиционной привлекательности сельского поселения, соответственно росту экономики, более эффективному использованию и охране земель.</w:t>
      </w:r>
    </w:p>
    <w:p w:rsidR="0011101D" w:rsidRPr="0011101D" w:rsidRDefault="0011101D" w:rsidP="0011101D">
      <w:pPr>
        <w:shd w:val="clear" w:color="auto" w:fill="FFFFFF"/>
        <w:ind w:firstLine="709"/>
        <w:jc w:val="both"/>
        <w:rPr>
          <w:spacing w:val="-1"/>
          <w:sz w:val="28"/>
          <w:szCs w:val="28"/>
        </w:rPr>
      </w:pPr>
      <w:r w:rsidRPr="0011101D">
        <w:rPr>
          <w:spacing w:val="-1"/>
          <w:sz w:val="28"/>
          <w:szCs w:val="28"/>
        </w:rPr>
        <w:t xml:space="preserve">В результате выполнения мероприятий Программы будет обеспечено: </w:t>
      </w:r>
    </w:p>
    <w:p w:rsidR="0011101D" w:rsidRPr="0011101D" w:rsidRDefault="0011101D" w:rsidP="0011101D">
      <w:pPr>
        <w:shd w:val="clear" w:color="auto" w:fill="FFFFFF"/>
        <w:ind w:firstLine="709"/>
        <w:jc w:val="both"/>
        <w:rPr>
          <w:spacing w:val="-1"/>
          <w:sz w:val="28"/>
          <w:szCs w:val="28"/>
        </w:rPr>
      </w:pPr>
      <w:r w:rsidRPr="0011101D">
        <w:rPr>
          <w:spacing w:val="-1"/>
          <w:sz w:val="28"/>
          <w:szCs w:val="28"/>
        </w:rPr>
        <w:t>1) благоустройство населенных пунктов;</w:t>
      </w:r>
    </w:p>
    <w:p w:rsidR="0011101D" w:rsidRPr="0011101D" w:rsidRDefault="0011101D" w:rsidP="0011101D">
      <w:pPr>
        <w:shd w:val="clear" w:color="auto" w:fill="FFFFFF"/>
        <w:ind w:firstLine="709"/>
        <w:jc w:val="both"/>
        <w:rPr>
          <w:spacing w:val="-1"/>
          <w:sz w:val="28"/>
          <w:szCs w:val="28"/>
        </w:rPr>
      </w:pPr>
      <w:r w:rsidRPr="0011101D">
        <w:rPr>
          <w:spacing w:val="-1"/>
          <w:sz w:val="28"/>
          <w:szCs w:val="28"/>
        </w:rPr>
        <w:t>2) улучшение качественных характеристик земель;</w:t>
      </w:r>
    </w:p>
    <w:p w:rsidR="0011101D" w:rsidRPr="0011101D" w:rsidRDefault="0011101D" w:rsidP="0011101D">
      <w:pPr>
        <w:shd w:val="clear" w:color="auto" w:fill="FFFFFF"/>
        <w:ind w:firstLine="709"/>
        <w:jc w:val="both"/>
        <w:rPr>
          <w:spacing w:val="-1"/>
          <w:sz w:val="28"/>
          <w:szCs w:val="28"/>
        </w:rPr>
      </w:pPr>
      <w:r w:rsidRPr="0011101D">
        <w:rPr>
          <w:spacing w:val="-1"/>
          <w:sz w:val="28"/>
          <w:szCs w:val="28"/>
        </w:rPr>
        <w:t>3) эффективное использование земель.</w:t>
      </w:r>
    </w:p>
    <w:p w:rsidR="00A0043F" w:rsidRDefault="0011101D" w:rsidP="00A0043F">
      <w:pPr>
        <w:shd w:val="clear" w:color="auto" w:fill="FFFFFF"/>
        <w:ind w:firstLine="709"/>
        <w:jc w:val="center"/>
        <w:rPr>
          <w:b/>
          <w:spacing w:val="-1"/>
          <w:sz w:val="28"/>
          <w:szCs w:val="28"/>
        </w:rPr>
      </w:pPr>
      <w:r w:rsidRPr="0011101D">
        <w:rPr>
          <w:b/>
          <w:spacing w:val="-1"/>
          <w:sz w:val="28"/>
          <w:szCs w:val="28"/>
        </w:rPr>
        <w:t>4. Сроки и этапы реализации Программы</w:t>
      </w:r>
    </w:p>
    <w:p w:rsidR="0011101D" w:rsidRPr="00A0043F" w:rsidRDefault="0011101D" w:rsidP="00A0043F">
      <w:pPr>
        <w:shd w:val="clear" w:color="auto" w:fill="FFFFFF"/>
        <w:ind w:firstLine="709"/>
        <w:rPr>
          <w:b/>
          <w:spacing w:val="-1"/>
          <w:sz w:val="28"/>
          <w:szCs w:val="28"/>
        </w:rPr>
      </w:pPr>
      <w:r w:rsidRPr="0011101D">
        <w:rPr>
          <w:spacing w:val="-1"/>
          <w:sz w:val="28"/>
          <w:szCs w:val="28"/>
        </w:rPr>
        <w:t>Срок реализации Программы 2022-2023 годы.</w:t>
      </w:r>
    </w:p>
    <w:p w:rsidR="0011101D" w:rsidRPr="0011101D" w:rsidRDefault="0011101D" w:rsidP="0011101D">
      <w:pPr>
        <w:shd w:val="clear" w:color="auto" w:fill="FFFFFF"/>
        <w:ind w:firstLine="709"/>
        <w:jc w:val="both"/>
        <w:rPr>
          <w:spacing w:val="-1"/>
          <w:sz w:val="28"/>
          <w:szCs w:val="28"/>
        </w:rPr>
        <w:sectPr w:rsidR="0011101D" w:rsidRPr="0011101D" w:rsidSect="00A0043F">
          <w:pgSz w:w="11909" w:h="16834"/>
          <w:pgMar w:top="568" w:right="852" w:bottom="993" w:left="1440" w:header="720" w:footer="720" w:gutter="0"/>
          <w:cols w:space="60"/>
          <w:noEndnote/>
        </w:sectPr>
      </w:pPr>
    </w:p>
    <w:p w:rsidR="0011101D" w:rsidRPr="0011101D" w:rsidRDefault="0011101D" w:rsidP="0011101D">
      <w:pPr>
        <w:shd w:val="clear" w:color="auto" w:fill="FFFFFF"/>
        <w:ind w:left="3816"/>
        <w:rPr>
          <w:sz w:val="28"/>
          <w:szCs w:val="28"/>
        </w:rPr>
      </w:pPr>
      <w:r w:rsidRPr="0011101D">
        <w:rPr>
          <w:b/>
          <w:bCs/>
          <w:sz w:val="28"/>
          <w:szCs w:val="28"/>
        </w:rPr>
        <w:lastRenderedPageBreak/>
        <w:t>5. Перечень основных мероприятий муниципальной программы</w:t>
      </w:r>
    </w:p>
    <w:p w:rsidR="0011101D" w:rsidRPr="0011101D" w:rsidRDefault="0011101D" w:rsidP="0011101D">
      <w:pPr>
        <w:shd w:val="clear" w:color="auto" w:fill="FFFFFF"/>
        <w:spacing w:before="302" w:line="360" w:lineRule="exact"/>
        <w:ind w:left="58" w:right="288" w:firstLine="912"/>
        <w:rPr>
          <w:spacing w:val="-1"/>
          <w:sz w:val="28"/>
          <w:szCs w:val="28"/>
        </w:rPr>
      </w:pPr>
      <w:r w:rsidRPr="0011101D">
        <w:rPr>
          <w:spacing w:val="-13"/>
          <w:sz w:val="28"/>
          <w:szCs w:val="28"/>
        </w:rPr>
        <w:t xml:space="preserve">В рамках муниципальной программы запланированы мероприятия, по повышению эффективности охраны и </w:t>
      </w:r>
      <w:r w:rsidRPr="0011101D">
        <w:rPr>
          <w:spacing w:val="-1"/>
          <w:sz w:val="28"/>
          <w:szCs w:val="28"/>
        </w:rPr>
        <w:t xml:space="preserve">использования земель на территории </w:t>
      </w:r>
      <w:r>
        <w:rPr>
          <w:spacing w:val="-1"/>
          <w:sz w:val="28"/>
          <w:szCs w:val="28"/>
        </w:rPr>
        <w:t>Толстой</w:t>
      </w:r>
      <w:r w:rsidRPr="0011101D">
        <w:rPr>
          <w:spacing w:val="-1"/>
          <w:sz w:val="28"/>
          <w:szCs w:val="28"/>
        </w:rPr>
        <w:t>-Юртовского  сельского поселения  Грозненского муниципального района.</w:t>
      </w:r>
    </w:p>
    <w:p w:rsidR="0011101D" w:rsidRPr="0011101D" w:rsidRDefault="0011101D" w:rsidP="0011101D">
      <w:pPr>
        <w:shd w:val="clear" w:color="auto" w:fill="FFFFFF"/>
        <w:spacing w:before="302" w:line="360" w:lineRule="exact"/>
        <w:ind w:left="58" w:right="288" w:firstLine="912"/>
        <w:rPr>
          <w:sz w:val="28"/>
          <w:szCs w:val="28"/>
        </w:rPr>
      </w:pPr>
      <w:r w:rsidRPr="0011101D">
        <w:rPr>
          <w:spacing w:val="-1"/>
          <w:sz w:val="28"/>
          <w:szCs w:val="28"/>
        </w:rPr>
        <w:t xml:space="preserve"> </w:t>
      </w:r>
      <w:r w:rsidRPr="0011101D">
        <w:rPr>
          <w:spacing w:val="-7"/>
          <w:sz w:val="28"/>
          <w:szCs w:val="28"/>
        </w:rPr>
        <w:t>Таблица № 1</w:t>
      </w:r>
    </w:p>
    <w:p w:rsidR="0011101D" w:rsidRPr="0011101D" w:rsidRDefault="0011101D" w:rsidP="0011101D">
      <w:pPr>
        <w:shd w:val="clear" w:color="auto" w:fill="FFFFFF"/>
        <w:spacing w:before="374"/>
        <w:ind w:left="3586"/>
        <w:rPr>
          <w:sz w:val="28"/>
          <w:szCs w:val="28"/>
        </w:rPr>
      </w:pPr>
      <w:r w:rsidRPr="0011101D">
        <w:rPr>
          <w:spacing w:val="-8"/>
          <w:sz w:val="28"/>
          <w:szCs w:val="28"/>
        </w:rPr>
        <w:t>ПЕРЕЧЕНЬ ОСНОВНЫХ МЕРОПРИЯТИЙ МУНИЦИПАЛЬНОЙ ПРОГРАММЫ</w:t>
      </w:r>
    </w:p>
    <w:p w:rsidR="0011101D" w:rsidRPr="0011101D" w:rsidRDefault="0011101D" w:rsidP="0011101D">
      <w:pPr>
        <w:spacing w:after="374" w:line="1" w:lineRule="exact"/>
        <w:rPr>
          <w:sz w:val="2"/>
          <w:szCs w:val="2"/>
        </w:rPr>
      </w:pPr>
    </w:p>
    <w:tbl>
      <w:tblPr>
        <w:tblW w:w="14600" w:type="dxa"/>
        <w:tblInd w:w="77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631"/>
        <w:gridCol w:w="1589"/>
        <w:gridCol w:w="2021"/>
        <w:gridCol w:w="1421"/>
        <w:gridCol w:w="1276"/>
        <w:gridCol w:w="1417"/>
        <w:gridCol w:w="709"/>
        <w:gridCol w:w="567"/>
        <w:gridCol w:w="992"/>
        <w:gridCol w:w="993"/>
        <w:gridCol w:w="1984"/>
      </w:tblGrid>
      <w:tr w:rsidR="0011101D" w:rsidRPr="0011101D" w:rsidTr="0011101D">
        <w:trPr>
          <w:trHeight w:hRule="exact" w:val="1426"/>
        </w:trPr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spacing w:line="250" w:lineRule="exact"/>
              <w:ind w:left="187" w:right="125"/>
              <w:rPr>
                <w:sz w:val="20"/>
                <w:szCs w:val="20"/>
              </w:rPr>
            </w:pPr>
            <w:r w:rsidRPr="0011101D">
              <w:rPr>
                <w:spacing w:val="-2"/>
                <w:sz w:val="20"/>
                <w:szCs w:val="20"/>
              </w:rPr>
              <w:t xml:space="preserve">Наименование </w:t>
            </w:r>
            <w:r w:rsidRPr="0011101D">
              <w:rPr>
                <w:sz w:val="20"/>
                <w:szCs w:val="20"/>
              </w:rPr>
              <w:t>цели</w:t>
            </w:r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spacing w:line="250" w:lineRule="exact"/>
              <w:ind w:left="29"/>
              <w:rPr>
                <w:sz w:val="20"/>
                <w:szCs w:val="20"/>
              </w:rPr>
            </w:pPr>
            <w:r w:rsidRPr="0011101D">
              <w:rPr>
                <w:spacing w:val="-2"/>
                <w:sz w:val="20"/>
                <w:szCs w:val="20"/>
              </w:rPr>
              <w:t xml:space="preserve">Наименование </w:t>
            </w:r>
            <w:r w:rsidRPr="0011101D">
              <w:rPr>
                <w:sz w:val="20"/>
                <w:szCs w:val="20"/>
              </w:rPr>
              <w:t>задачи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spacing w:line="250" w:lineRule="exact"/>
              <w:ind w:left="230"/>
              <w:rPr>
                <w:sz w:val="20"/>
                <w:szCs w:val="20"/>
              </w:rPr>
            </w:pPr>
            <w:r w:rsidRPr="0011101D">
              <w:rPr>
                <w:spacing w:val="-2"/>
                <w:sz w:val="20"/>
                <w:szCs w:val="20"/>
              </w:rPr>
              <w:t>Наименование</w:t>
            </w:r>
          </w:p>
          <w:p w:rsidR="0011101D" w:rsidRPr="0011101D" w:rsidRDefault="0011101D" w:rsidP="00655E58">
            <w:pPr>
              <w:shd w:val="clear" w:color="auto" w:fill="FFFFFF"/>
              <w:spacing w:line="250" w:lineRule="exact"/>
              <w:ind w:left="230"/>
              <w:rPr>
                <w:sz w:val="20"/>
                <w:szCs w:val="20"/>
              </w:rPr>
            </w:pPr>
            <w:r w:rsidRPr="0011101D">
              <w:rPr>
                <w:sz w:val="20"/>
                <w:szCs w:val="20"/>
              </w:rPr>
              <w:t>основных</w:t>
            </w:r>
          </w:p>
          <w:p w:rsidR="0011101D" w:rsidRPr="0011101D" w:rsidRDefault="0011101D" w:rsidP="00655E58">
            <w:pPr>
              <w:shd w:val="clear" w:color="auto" w:fill="FFFFFF"/>
              <w:spacing w:line="250" w:lineRule="exact"/>
              <w:ind w:left="230"/>
              <w:rPr>
                <w:sz w:val="20"/>
                <w:szCs w:val="20"/>
              </w:rPr>
            </w:pPr>
            <w:r w:rsidRPr="0011101D">
              <w:rPr>
                <w:sz w:val="20"/>
                <w:szCs w:val="20"/>
              </w:rPr>
              <w:t>мероприятий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ind w:left="139"/>
              <w:rPr>
                <w:sz w:val="20"/>
                <w:szCs w:val="20"/>
              </w:rPr>
            </w:pPr>
            <w:r w:rsidRPr="0011101D">
              <w:rPr>
                <w:spacing w:val="-2"/>
                <w:sz w:val="20"/>
                <w:szCs w:val="20"/>
              </w:rPr>
              <w:t>Исполнители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1101D">
              <w:rPr>
                <w:sz w:val="20"/>
                <w:szCs w:val="20"/>
              </w:rPr>
              <w:t>Сроки</w:t>
            </w:r>
          </w:p>
          <w:p w:rsidR="0011101D" w:rsidRPr="0011101D" w:rsidRDefault="0011101D" w:rsidP="0011101D">
            <w:pPr>
              <w:shd w:val="clear" w:color="auto" w:fill="FFFFFF"/>
              <w:spacing w:line="274" w:lineRule="exact"/>
              <w:jc w:val="center"/>
              <w:rPr>
                <w:sz w:val="20"/>
                <w:szCs w:val="20"/>
              </w:rPr>
            </w:pPr>
            <w:r w:rsidRPr="0011101D">
              <w:rPr>
                <w:spacing w:val="-2"/>
                <w:sz w:val="20"/>
                <w:szCs w:val="20"/>
              </w:rPr>
              <w:t>выполнени</w:t>
            </w:r>
            <w:r w:rsidRPr="0011101D">
              <w:rPr>
                <w:sz w:val="20"/>
                <w:szCs w:val="20"/>
              </w:rPr>
              <w:t>я</w:t>
            </w:r>
          </w:p>
          <w:p w:rsidR="0011101D" w:rsidRPr="0011101D" w:rsidRDefault="0011101D" w:rsidP="00655E58">
            <w:pPr>
              <w:shd w:val="clear" w:color="auto" w:fill="FFFFFF"/>
              <w:spacing w:line="274" w:lineRule="exact"/>
              <w:jc w:val="center"/>
              <w:rPr>
                <w:sz w:val="20"/>
                <w:szCs w:val="20"/>
              </w:rPr>
            </w:pPr>
            <w:r w:rsidRPr="0011101D">
              <w:rPr>
                <w:sz w:val="20"/>
                <w:szCs w:val="20"/>
              </w:rPr>
              <w:t>основных</w:t>
            </w:r>
          </w:p>
          <w:p w:rsidR="0011101D" w:rsidRPr="0011101D" w:rsidRDefault="0011101D" w:rsidP="0011101D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1101D">
              <w:rPr>
                <w:sz w:val="20"/>
                <w:szCs w:val="20"/>
              </w:rPr>
              <w:t>мероприятий</w:t>
            </w:r>
          </w:p>
          <w:p w:rsidR="0011101D" w:rsidRPr="0011101D" w:rsidRDefault="0011101D" w:rsidP="00655E58">
            <w:pPr>
              <w:rPr>
                <w:sz w:val="20"/>
                <w:szCs w:val="20"/>
              </w:rPr>
            </w:pPr>
          </w:p>
          <w:p w:rsidR="0011101D" w:rsidRPr="0011101D" w:rsidRDefault="0011101D" w:rsidP="00655E58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spacing w:line="293" w:lineRule="exact"/>
              <w:jc w:val="center"/>
              <w:rPr>
                <w:sz w:val="20"/>
                <w:szCs w:val="20"/>
              </w:rPr>
            </w:pPr>
            <w:r w:rsidRPr="0011101D">
              <w:rPr>
                <w:spacing w:val="-2"/>
                <w:sz w:val="20"/>
                <w:szCs w:val="20"/>
              </w:rPr>
              <w:t>Индикаторы</w:t>
            </w:r>
          </w:p>
          <w:p w:rsidR="0011101D" w:rsidRPr="0011101D" w:rsidRDefault="0011101D" w:rsidP="00655E58">
            <w:pPr>
              <w:shd w:val="clear" w:color="auto" w:fill="FFFFFF"/>
              <w:spacing w:line="293" w:lineRule="exact"/>
              <w:jc w:val="center"/>
              <w:rPr>
                <w:sz w:val="20"/>
                <w:szCs w:val="20"/>
              </w:rPr>
            </w:pPr>
            <w:r w:rsidRPr="0011101D">
              <w:rPr>
                <w:sz w:val="20"/>
                <w:szCs w:val="20"/>
              </w:rPr>
              <w:t>оценки</w:t>
            </w:r>
          </w:p>
          <w:p w:rsidR="0011101D" w:rsidRPr="0011101D" w:rsidRDefault="0011101D" w:rsidP="00655E58">
            <w:pPr>
              <w:shd w:val="clear" w:color="auto" w:fill="FFFFFF"/>
              <w:spacing w:line="293" w:lineRule="exact"/>
              <w:jc w:val="center"/>
              <w:rPr>
                <w:sz w:val="20"/>
                <w:szCs w:val="20"/>
              </w:rPr>
            </w:pPr>
            <w:r w:rsidRPr="0011101D">
              <w:rPr>
                <w:sz w:val="20"/>
                <w:szCs w:val="20"/>
              </w:rPr>
              <w:t>конечных</w:t>
            </w:r>
          </w:p>
          <w:p w:rsidR="0011101D" w:rsidRPr="0011101D" w:rsidRDefault="0011101D" w:rsidP="00655E58">
            <w:pPr>
              <w:shd w:val="clear" w:color="auto" w:fill="FFFFFF"/>
              <w:spacing w:line="254" w:lineRule="exact"/>
              <w:jc w:val="center"/>
              <w:rPr>
                <w:sz w:val="20"/>
                <w:szCs w:val="20"/>
              </w:rPr>
            </w:pPr>
            <w:r w:rsidRPr="0011101D">
              <w:rPr>
                <w:spacing w:val="-1"/>
                <w:sz w:val="20"/>
                <w:szCs w:val="20"/>
              </w:rPr>
              <w:t>результатов,</w:t>
            </w:r>
          </w:p>
          <w:p w:rsidR="0011101D" w:rsidRPr="0011101D" w:rsidRDefault="0011101D" w:rsidP="00655E58">
            <w:pPr>
              <w:shd w:val="clear" w:color="auto" w:fill="FFFFFF"/>
              <w:spacing w:line="254" w:lineRule="exact"/>
              <w:jc w:val="center"/>
              <w:rPr>
                <w:sz w:val="20"/>
                <w:szCs w:val="20"/>
              </w:rPr>
            </w:pPr>
            <w:r w:rsidRPr="0011101D">
              <w:rPr>
                <w:sz w:val="20"/>
                <w:szCs w:val="20"/>
              </w:rPr>
              <w:t>единицы</w:t>
            </w:r>
          </w:p>
          <w:p w:rsidR="0011101D" w:rsidRPr="0011101D" w:rsidRDefault="0011101D" w:rsidP="00655E58">
            <w:pPr>
              <w:shd w:val="clear" w:color="auto" w:fill="FFFFFF"/>
              <w:spacing w:line="254" w:lineRule="exact"/>
              <w:jc w:val="center"/>
              <w:rPr>
                <w:sz w:val="20"/>
                <w:szCs w:val="20"/>
              </w:rPr>
            </w:pPr>
            <w:r w:rsidRPr="0011101D">
              <w:rPr>
                <w:sz w:val="20"/>
                <w:szCs w:val="20"/>
              </w:rPr>
              <w:t>измерения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11101D">
            <w:pPr>
              <w:shd w:val="clear" w:color="auto" w:fill="FFFFFF"/>
              <w:spacing w:line="250" w:lineRule="exact"/>
              <w:ind w:right="-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Значения индикатор</w:t>
            </w:r>
            <w:r w:rsidRPr="0011101D">
              <w:rPr>
                <w:sz w:val="20"/>
                <w:szCs w:val="20"/>
              </w:rPr>
              <w:t>ов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spacing w:line="293" w:lineRule="exact"/>
              <w:jc w:val="center"/>
              <w:rPr>
                <w:sz w:val="20"/>
                <w:szCs w:val="20"/>
              </w:rPr>
            </w:pPr>
            <w:r w:rsidRPr="0011101D">
              <w:rPr>
                <w:spacing w:val="-2"/>
                <w:sz w:val="20"/>
                <w:szCs w:val="20"/>
              </w:rPr>
              <w:t>Финансирование</w:t>
            </w:r>
          </w:p>
          <w:p w:rsidR="0011101D" w:rsidRPr="0011101D" w:rsidRDefault="0011101D" w:rsidP="00655E58">
            <w:pPr>
              <w:shd w:val="clear" w:color="auto" w:fill="FFFFFF"/>
              <w:spacing w:line="293" w:lineRule="exact"/>
              <w:jc w:val="center"/>
              <w:rPr>
                <w:sz w:val="20"/>
                <w:szCs w:val="20"/>
              </w:rPr>
            </w:pPr>
            <w:r w:rsidRPr="0011101D">
              <w:rPr>
                <w:sz w:val="20"/>
                <w:szCs w:val="20"/>
              </w:rPr>
              <w:t>с указанием</w:t>
            </w:r>
          </w:p>
          <w:p w:rsidR="0011101D" w:rsidRPr="0011101D" w:rsidRDefault="0011101D" w:rsidP="00655E58">
            <w:pPr>
              <w:shd w:val="clear" w:color="auto" w:fill="FFFFFF"/>
              <w:spacing w:line="293" w:lineRule="exact"/>
              <w:jc w:val="center"/>
              <w:rPr>
                <w:sz w:val="20"/>
                <w:szCs w:val="20"/>
              </w:rPr>
            </w:pPr>
            <w:r w:rsidRPr="0011101D">
              <w:rPr>
                <w:sz w:val="20"/>
                <w:szCs w:val="20"/>
              </w:rPr>
              <w:t>источника</w:t>
            </w:r>
          </w:p>
          <w:p w:rsidR="0011101D" w:rsidRPr="0011101D" w:rsidRDefault="0011101D" w:rsidP="00655E58">
            <w:pPr>
              <w:shd w:val="clear" w:color="auto" w:fill="FFFFFF"/>
              <w:spacing w:line="293" w:lineRule="exact"/>
              <w:jc w:val="center"/>
              <w:rPr>
                <w:sz w:val="20"/>
                <w:szCs w:val="20"/>
              </w:rPr>
            </w:pPr>
            <w:r w:rsidRPr="0011101D">
              <w:rPr>
                <w:sz w:val="20"/>
                <w:szCs w:val="20"/>
              </w:rPr>
              <w:t>финансирования</w:t>
            </w:r>
          </w:p>
          <w:p w:rsidR="0011101D" w:rsidRPr="0011101D" w:rsidRDefault="0011101D" w:rsidP="00655E58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1101D">
              <w:rPr>
                <w:sz w:val="20"/>
                <w:szCs w:val="20"/>
              </w:rPr>
              <w:t>(тыс.руб)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11101D">
            <w:pPr>
              <w:shd w:val="clear" w:color="auto" w:fill="FFFFFF"/>
              <w:spacing w:line="250" w:lineRule="exact"/>
              <w:jc w:val="center"/>
              <w:rPr>
                <w:sz w:val="20"/>
                <w:szCs w:val="20"/>
              </w:rPr>
            </w:pPr>
            <w:r w:rsidRPr="0011101D">
              <w:rPr>
                <w:spacing w:val="-2"/>
                <w:sz w:val="20"/>
                <w:szCs w:val="20"/>
              </w:rPr>
              <w:t>Непосредственны</w:t>
            </w:r>
            <w:r w:rsidRPr="0011101D">
              <w:rPr>
                <w:sz w:val="20"/>
                <w:szCs w:val="20"/>
              </w:rPr>
              <w:t>й результат</w:t>
            </w:r>
            <w:r>
              <w:rPr>
                <w:sz w:val="20"/>
                <w:szCs w:val="20"/>
              </w:rPr>
              <w:t xml:space="preserve"> </w:t>
            </w:r>
            <w:r w:rsidRPr="0011101D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</w:t>
            </w:r>
            <w:r w:rsidRPr="0011101D">
              <w:rPr>
                <w:sz w:val="20"/>
                <w:szCs w:val="20"/>
              </w:rPr>
              <w:t>мероприятия</w:t>
            </w:r>
          </w:p>
        </w:tc>
      </w:tr>
      <w:tr w:rsidR="0011101D" w:rsidRPr="0011101D" w:rsidTr="0011101D">
        <w:trPr>
          <w:trHeight w:hRule="exact" w:val="418"/>
        </w:trPr>
        <w:tc>
          <w:tcPr>
            <w:tcW w:w="163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rPr>
                <w:sz w:val="20"/>
                <w:szCs w:val="20"/>
              </w:rPr>
            </w:pPr>
          </w:p>
          <w:p w:rsidR="0011101D" w:rsidRPr="0011101D" w:rsidRDefault="0011101D" w:rsidP="00655E58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rPr>
                <w:sz w:val="20"/>
                <w:szCs w:val="20"/>
              </w:rPr>
            </w:pPr>
          </w:p>
          <w:p w:rsidR="0011101D" w:rsidRPr="0011101D" w:rsidRDefault="0011101D" w:rsidP="00655E58">
            <w:pPr>
              <w:rPr>
                <w:sz w:val="20"/>
                <w:szCs w:val="20"/>
              </w:rPr>
            </w:pPr>
          </w:p>
        </w:tc>
        <w:tc>
          <w:tcPr>
            <w:tcW w:w="20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rPr>
                <w:sz w:val="20"/>
                <w:szCs w:val="20"/>
              </w:rPr>
            </w:pPr>
          </w:p>
          <w:p w:rsidR="0011101D" w:rsidRPr="0011101D" w:rsidRDefault="0011101D" w:rsidP="00655E58">
            <w:pPr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rPr>
                <w:sz w:val="20"/>
                <w:szCs w:val="20"/>
              </w:rPr>
            </w:pPr>
          </w:p>
          <w:p w:rsidR="0011101D" w:rsidRPr="0011101D" w:rsidRDefault="0011101D" w:rsidP="00655E5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rPr>
                <w:sz w:val="20"/>
                <w:szCs w:val="20"/>
              </w:rPr>
            </w:pPr>
          </w:p>
          <w:p w:rsidR="0011101D" w:rsidRPr="0011101D" w:rsidRDefault="0011101D" w:rsidP="00655E5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ind w:left="53"/>
              <w:rPr>
                <w:sz w:val="20"/>
                <w:szCs w:val="20"/>
              </w:rPr>
            </w:pPr>
            <w:r w:rsidRPr="0011101D">
              <w:rPr>
                <w:spacing w:val="-2"/>
                <w:sz w:val="20"/>
                <w:szCs w:val="20"/>
              </w:rPr>
              <w:t>202</w:t>
            </w:r>
            <w:r>
              <w:rPr>
                <w:spacing w:val="-2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ind w:left="53"/>
              <w:rPr>
                <w:sz w:val="20"/>
                <w:szCs w:val="20"/>
              </w:rPr>
            </w:pPr>
            <w:r w:rsidRPr="0011101D">
              <w:rPr>
                <w:spacing w:val="-2"/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1101D">
              <w:rPr>
                <w:spacing w:val="-2"/>
                <w:sz w:val="20"/>
                <w:szCs w:val="20"/>
              </w:rPr>
              <w:t>2022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rPr>
                <w:sz w:val="20"/>
                <w:szCs w:val="20"/>
              </w:rPr>
            </w:pPr>
            <w:r w:rsidRPr="0011101D">
              <w:rPr>
                <w:spacing w:val="-2"/>
                <w:sz w:val="20"/>
                <w:szCs w:val="20"/>
              </w:rPr>
              <w:t>2023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11101D" w:rsidRPr="0011101D" w:rsidTr="0011101D">
        <w:trPr>
          <w:trHeight w:hRule="exact" w:val="341"/>
        </w:trPr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ind w:left="72"/>
              <w:rPr>
                <w:sz w:val="20"/>
                <w:szCs w:val="20"/>
              </w:rPr>
            </w:pPr>
            <w:r w:rsidRPr="0011101D">
              <w:rPr>
                <w:sz w:val="20"/>
                <w:szCs w:val="20"/>
              </w:rPr>
              <w:t>1</w:t>
            </w:r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ind w:left="67"/>
              <w:rPr>
                <w:sz w:val="20"/>
                <w:szCs w:val="20"/>
              </w:rPr>
            </w:pPr>
            <w:r w:rsidRPr="0011101D">
              <w:rPr>
                <w:sz w:val="20"/>
                <w:szCs w:val="20"/>
              </w:rPr>
              <w:t>2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ind w:left="67"/>
              <w:rPr>
                <w:sz w:val="20"/>
                <w:szCs w:val="20"/>
              </w:rPr>
            </w:pPr>
            <w:r w:rsidRPr="0011101D">
              <w:rPr>
                <w:sz w:val="20"/>
                <w:szCs w:val="20"/>
              </w:rPr>
              <w:t>4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ind w:left="710"/>
              <w:rPr>
                <w:sz w:val="20"/>
                <w:szCs w:val="20"/>
              </w:rPr>
            </w:pPr>
            <w:r w:rsidRPr="0011101D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ind w:left="130"/>
              <w:rPr>
                <w:sz w:val="20"/>
                <w:szCs w:val="20"/>
              </w:rPr>
            </w:pPr>
            <w:r w:rsidRPr="0011101D">
              <w:rPr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ind w:left="125"/>
              <w:rPr>
                <w:sz w:val="20"/>
                <w:szCs w:val="20"/>
              </w:rPr>
            </w:pPr>
            <w:r w:rsidRPr="0011101D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ind w:left="216"/>
              <w:rPr>
                <w:sz w:val="20"/>
                <w:szCs w:val="20"/>
              </w:rPr>
            </w:pPr>
            <w:r w:rsidRPr="0011101D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ind w:left="163"/>
              <w:rPr>
                <w:sz w:val="20"/>
                <w:szCs w:val="20"/>
              </w:rPr>
            </w:pPr>
            <w:r w:rsidRPr="0011101D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11101D">
              <w:rPr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ind w:left="115"/>
              <w:rPr>
                <w:sz w:val="20"/>
                <w:szCs w:val="20"/>
              </w:rPr>
            </w:pPr>
            <w:r w:rsidRPr="0011101D">
              <w:rPr>
                <w:sz w:val="20"/>
                <w:szCs w:val="20"/>
              </w:rPr>
              <w:t>11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rPr>
                <w:sz w:val="20"/>
                <w:szCs w:val="20"/>
              </w:rPr>
            </w:pPr>
            <w:r w:rsidRPr="0011101D">
              <w:rPr>
                <w:sz w:val="20"/>
                <w:szCs w:val="20"/>
              </w:rPr>
              <w:t>12</w:t>
            </w:r>
          </w:p>
        </w:tc>
      </w:tr>
      <w:tr w:rsidR="0011101D" w:rsidRPr="0011101D" w:rsidTr="0011101D">
        <w:trPr>
          <w:trHeight w:hRule="exact" w:val="3355"/>
        </w:trPr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spacing w:line="293" w:lineRule="exact"/>
              <w:rPr>
                <w:sz w:val="20"/>
                <w:szCs w:val="20"/>
              </w:rPr>
            </w:pPr>
            <w:r w:rsidRPr="0011101D">
              <w:rPr>
                <w:spacing w:val="-2"/>
                <w:sz w:val="20"/>
                <w:szCs w:val="20"/>
              </w:rPr>
              <w:t xml:space="preserve">1.Предотвращение </w:t>
            </w:r>
            <w:r w:rsidRPr="0011101D">
              <w:rPr>
                <w:sz w:val="20"/>
                <w:szCs w:val="20"/>
              </w:rPr>
              <w:t xml:space="preserve">и </w:t>
            </w:r>
            <w:r w:rsidRPr="0011101D">
              <w:rPr>
                <w:spacing w:val="-2"/>
                <w:sz w:val="20"/>
                <w:szCs w:val="20"/>
              </w:rPr>
              <w:t>ликвидаци</w:t>
            </w:r>
            <w:r w:rsidRPr="0011101D">
              <w:rPr>
                <w:spacing w:val="-3"/>
                <w:sz w:val="20"/>
                <w:szCs w:val="20"/>
              </w:rPr>
              <w:t xml:space="preserve">я загрязнения, </w:t>
            </w:r>
            <w:r w:rsidRPr="0011101D">
              <w:rPr>
                <w:sz w:val="20"/>
                <w:szCs w:val="20"/>
              </w:rPr>
              <w:t xml:space="preserve">истощения, деградации, порчи, уничтожения </w:t>
            </w:r>
            <w:r w:rsidRPr="0011101D">
              <w:rPr>
                <w:spacing w:val="-8"/>
                <w:sz w:val="20"/>
                <w:szCs w:val="20"/>
              </w:rPr>
              <w:t xml:space="preserve">земель и почв и </w:t>
            </w:r>
            <w:r w:rsidRPr="0011101D">
              <w:rPr>
                <w:sz w:val="20"/>
                <w:szCs w:val="20"/>
              </w:rPr>
              <w:t>иного негативного</w:t>
            </w:r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spacing w:line="250" w:lineRule="exact"/>
              <w:rPr>
                <w:sz w:val="20"/>
                <w:szCs w:val="20"/>
              </w:rPr>
            </w:pPr>
            <w:r w:rsidRPr="0011101D">
              <w:rPr>
                <w:spacing w:val="-2"/>
                <w:sz w:val="20"/>
                <w:szCs w:val="20"/>
              </w:rPr>
              <w:t>1.1: Повышение</w:t>
            </w:r>
          </w:p>
          <w:p w:rsidR="0011101D" w:rsidRPr="0011101D" w:rsidRDefault="0011101D" w:rsidP="00655E58">
            <w:pPr>
              <w:shd w:val="clear" w:color="auto" w:fill="FFFFFF"/>
              <w:spacing w:line="250" w:lineRule="exact"/>
              <w:rPr>
                <w:sz w:val="20"/>
                <w:szCs w:val="20"/>
              </w:rPr>
            </w:pPr>
            <w:r w:rsidRPr="0011101D">
              <w:rPr>
                <w:sz w:val="20"/>
                <w:szCs w:val="20"/>
              </w:rPr>
              <w:t>эффективности</w:t>
            </w:r>
          </w:p>
          <w:p w:rsidR="0011101D" w:rsidRPr="0011101D" w:rsidRDefault="0011101D" w:rsidP="00655E58">
            <w:pPr>
              <w:shd w:val="clear" w:color="auto" w:fill="FFFFFF"/>
              <w:spacing w:line="250" w:lineRule="exact"/>
              <w:rPr>
                <w:sz w:val="20"/>
                <w:szCs w:val="20"/>
              </w:rPr>
            </w:pPr>
            <w:r w:rsidRPr="0011101D">
              <w:rPr>
                <w:sz w:val="20"/>
                <w:szCs w:val="20"/>
              </w:rPr>
              <w:t>использования</w:t>
            </w:r>
          </w:p>
          <w:p w:rsidR="0011101D" w:rsidRPr="0011101D" w:rsidRDefault="0011101D" w:rsidP="00655E58">
            <w:pPr>
              <w:shd w:val="clear" w:color="auto" w:fill="FFFFFF"/>
              <w:spacing w:line="250" w:lineRule="exact"/>
              <w:rPr>
                <w:sz w:val="20"/>
                <w:szCs w:val="20"/>
              </w:rPr>
            </w:pPr>
            <w:r w:rsidRPr="0011101D">
              <w:rPr>
                <w:spacing w:val="-18"/>
                <w:sz w:val="20"/>
                <w:szCs w:val="20"/>
              </w:rPr>
              <w:t>и   охраны</w:t>
            </w:r>
          </w:p>
          <w:p w:rsidR="0011101D" w:rsidRPr="0011101D" w:rsidRDefault="0011101D" w:rsidP="00655E58">
            <w:pPr>
              <w:shd w:val="clear" w:color="auto" w:fill="FFFFFF"/>
              <w:spacing w:line="250" w:lineRule="exact"/>
              <w:rPr>
                <w:sz w:val="20"/>
                <w:szCs w:val="20"/>
              </w:rPr>
            </w:pPr>
            <w:r w:rsidRPr="0011101D">
              <w:rPr>
                <w:sz w:val="20"/>
                <w:szCs w:val="20"/>
              </w:rPr>
              <w:t>земель,</w:t>
            </w:r>
          </w:p>
          <w:p w:rsidR="0011101D" w:rsidRPr="0011101D" w:rsidRDefault="0011101D" w:rsidP="00655E58">
            <w:pPr>
              <w:shd w:val="clear" w:color="auto" w:fill="FFFFFF"/>
              <w:spacing w:line="250" w:lineRule="exact"/>
              <w:rPr>
                <w:sz w:val="20"/>
                <w:szCs w:val="20"/>
              </w:rPr>
            </w:pPr>
            <w:r w:rsidRPr="0011101D">
              <w:rPr>
                <w:sz w:val="20"/>
                <w:szCs w:val="20"/>
              </w:rPr>
              <w:t>обеспечение</w:t>
            </w:r>
          </w:p>
          <w:p w:rsidR="0011101D" w:rsidRPr="0011101D" w:rsidRDefault="0011101D" w:rsidP="00655E58">
            <w:pPr>
              <w:shd w:val="clear" w:color="auto" w:fill="FFFFFF"/>
              <w:spacing w:line="250" w:lineRule="exact"/>
              <w:rPr>
                <w:sz w:val="20"/>
                <w:szCs w:val="20"/>
              </w:rPr>
            </w:pPr>
            <w:r w:rsidRPr="0011101D">
              <w:rPr>
                <w:sz w:val="20"/>
                <w:szCs w:val="20"/>
              </w:rPr>
              <w:t>организации</w:t>
            </w:r>
          </w:p>
          <w:p w:rsidR="0011101D" w:rsidRPr="0011101D" w:rsidRDefault="0011101D" w:rsidP="00655E58">
            <w:pPr>
              <w:shd w:val="clear" w:color="auto" w:fill="FFFFFF"/>
              <w:spacing w:line="250" w:lineRule="exact"/>
              <w:rPr>
                <w:sz w:val="20"/>
                <w:szCs w:val="20"/>
              </w:rPr>
            </w:pPr>
            <w:r w:rsidRPr="0011101D">
              <w:rPr>
                <w:sz w:val="20"/>
                <w:szCs w:val="20"/>
              </w:rPr>
              <w:t>рационального</w:t>
            </w:r>
          </w:p>
          <w:p w:rsidR="0011101D" w:rsidRPr="0011101D" w:rsidRDefault="0011101D" w:rsidP="00655E58">
            <w:pPr>
              <w:shd w:val="clear" w:color="auto" w:fill="FFFFFF"/>
              <w:spacing w:line="250" w:lineRule="exact"/>
              <w:rPr>
                <w:sz w:val="20"/>
                <w:szCs w:val="20"/>
              </w:rPr>
            </w:pPr>
            <w:r w:rsidRPr="0011101D">
              <w:rPr>
                <w:sz w:val="20"/>
                <w:szCs w:val="20"/>
              </w:rPr>
              <w:t>использования</w:t>
            </w:r>
          </w:p>
          <w:p w:rsidR="0011101D" w:rsidRPr="0011101D" w:rsidRDefault="0011101D" w:rsidP="00655E58">
            <w:pPr>
              <w:shd w:val="clear" w:color="auto" w:fill="FFFFFF"/>
              <w:spacing w:line="250" w:lineRule="exact"/>
              <w:rPr>
                <w:sz w:val="20"/>
                <w:szCs w:val="20"/>
              </w:rPr>
            </w:pPr>
            <w:r w:rsidRPr="0011101D">
              <w:rPr>
                <w:spacing w:val="-18"/>
                <w:sz w:val="20"/>
                <w:szCs w:val="20"/>
              </w:rPr>
              <w:t>и   охраны</w:t>
            </w:r>
          </w:p>
          <w:p w:rsidR="0011101D" w:rsidRPr="0011101D" w:rsidRDefault="0011101D" w:rsidP="00655E58">
            <w:pPr>
              <w:shd w:val="clear" w:color="auto" w:fill="FFFFFF"/>
              <w:rPr>
                <w:sz w:val="20"/>
                <w:szCs w:val="20"/>
              </w:rPr>
            </w:pPr>
            <w:r w:rsidRPr="0011101D">
              <w:rPr>
                <w:sz w:val="20"/>
                <w:szCs w:val="20"/>
              </w:rPr>
              <w:t>земель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spacing w:line="254" w:lineRule="exact"/>
              <w:rPr>
                <w:sz w:val="20"/>
                <w:szCs w:val="20"/>
              </w:rPr>
            </w:pPr>
            <w:r w:rsidRPr="0011101D">
              <w:rPr>
                <w:spacing w:val="-5"/>
                <w:sz w:val="20"/>
                <w:szCs w:val="20"/>
              </w:rPr>
              <w:t xml:space="preserve">1.1.1. сохранение и </w:t>
            </w:r>
            <w:r w:rsidRPr="0011101D">
              <w:rPr>
                <w:sz w:val="20"/>
                <w:szCs w:val="20"/>
              </w:rPr>
              <w:t xml:space="preserve">повышение </w:t>
            </w:r>
            <w:r w:rsidRPr="0011101D">
              <w:rPr>
                <w:spacing w:val="-9"/>
                <w:sz w:val="20"/>
                <w:szCs w:val="20"/>
              </w:rPr>
              <w:t xml:space="preserve">плодородия почв, защита земель от </w:t>
            </w:r>
            <w:r w:rsidRPr="0011101D">
              <w:rPr>
                <w:sz w:val="20"/>
                <w:szCs w:val="20"/>
              </w:rPr>
              <w:t xml:space="preserve">зарастания сорными растениями, </w:t>
            </w:r>
            <w:r w:rsidRPr="0011101D">
              <w:rPr>
                <w:spacing w:val="-12"/>
                <w:sz w:val="20"/>
                <w:szCs w:val="20"/>
              </w:rPr>
              <w:t xml:space="preserve">кустарниками  и </w:t>
            </w:r>
            <w:r w:rsidRPr="0011101D">
              <w:rPr>
                <w:spacing w:val="-4"/>
                <w:sz w:val="20"/>
                <w:szCs w:val="20"/>
              </w:rPr>
              <w:t xml:space="preserve">мелколесьем, иных </w:t>
            </w:r>
            <w:r w:rsidRPr="0011101D">
              <w:rPr>
                <w:spacing w:val="-9"/>
                <w:sz w:val="20"/>
                <w:szCs w:val="20"/>
              </w:rPr>
              <w:t xml:space="preserve">видов ухудшения </w:t>
            </w:r>
            <w:r w:rsidRPr="0011101D">
              <w:rPr>
                <w:sz w:val="20"/>
                <w:szCs w:val="20"/>
              </w:rPr>
              <w:t>состояния земель (проведение фитоконтроля)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spacing w:line="250" w:lineRule="exact"/>
              <w:rPr>
                <w:sz w:val="20"/>
                <w:szCs w:val="20"/>
              </w:rPr>
            </w:pPr>
            <w:r w:rsidRPr="0011101D">
              <w:rPr>
                <w:sz w:val="20"/>
                <w:szCs w:val="20"/>
              </w:rPr>
              <w:t>Администрация</w:t>
            </w:r>
          </w:p>
          <w:p w:rsidR="0011101D" w:rsidRPr="0011101D" w:rsidRDefault="0011101D" w:rsidP="00655E58">
            <w:pPr>
              <w:shd w:val="clear" w:color="auto" w:fill="FFFFFF"/>
              <w:spacing w:line="250" w:lineRule="exac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Толстой</w:t>
            </w:r>
            <w:r w:rsidRPr="0011101D">
              <w:rPr>
                <w:spacing w:val="-2"/>
                <w:sz w:val="20"/>
                <w:szCs w:val="20"/>
              </w:rPr>
              <w:t>-Юртовского сельского поселения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rPr>
                <w:sz w:val="20"/>
                <w:szCs w:val="20"/>
              </w:rPr>
            </w:pPr>
            <w:r w:rsidRPr="0011101D">
              <w:rPr>
                <w:spacing w:val="-2"/>
                <w:sz w:val="20"/>
                <w:szCs w:val="20"/>
              </w:rPr>
              <w:t>2022-2023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ind w:left="173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rPr>
                <w:sz w:val="20"/>
                <w:szCs w:val="20"/>
              </w:rPr>
            </w:pPr>
            <w:r w:rsidRPr="0011101D">
              <w:rPr>
                <w:sz w:val="20"/>
                <w:szCs w:val="20"/>
              </w:rPr>
              <w:t>использование</w:t>
            </w:r>
          </w:p>
          <w:p w:rsidR="0011101D" w:rsidRPr="0011101D" w:rsidRDefault="0011101D" w:rsidP="00655E58">
            <w:pPr>
              <w:shd w:val="clear" w:color="auto" w:fill="FFFFFF"/>
              <w:spacing w:line="264" w:lineRule="exact"/>
              <w:rPr>
                <w:sz w:val="20"/>
                <w:szCs w:val="20"/>
              </w:rPr>
            </w:pPr>
            <w:r w:rsidRPr="0011101D">
              <w:rPr>
                <w:sz w:val="20"/>
                <w:szCs w:val="20"/>
              </w:rPr>
              <w:t>земель</w:t>
            </w:r>
          </w:p>
          <w:p w:rsidR="0011101D" w:rsidRPr="0011101D" w:rsidRDefault="0011101D" w:rsidP="00655E58">
            <w:pPr>
              <w:shd w:val="clear" w:color="auto" w:fill="FFFFFF"/>
              <w:spacing w:line="264" w:lineRule="exact"/>
              <w:rPr>
                <w:sz w:val="20"/>
                <w:szCs w:val="20"/>
              </w:rPr>
            </w:pPr>
            <w:r w:rsidRPr="0011101D">
              <w:rPr>
                <w:sz w:val="20"/>
                <w:szCs w:val="20"/>
              </w:rPr>
              <w:t>способами,</w:t>
            </w:r>
          </w:p>
          <w:p w:rsidR="0011101D" w:rsidRPr="0011101D" w:rsidRDefault="0011101D" w:rsidP="00655E58">
            <w:pPr>
              <w:shd w:val="clear" w:color="auto" w:fill="FFFFFF"/>
              <w:spacing w:line="264" w:lineRule="exact"/>
              <w:rPr>
                <w:sz w:val="20"/>
                <w:szCs w:val="20"/>
              </w:rPr>
            </w:pPr>
            <w:r w:rsidRPr="0011101D">
              <w:rPr>
                <w:sz w:val="20"/>
                <w:szCs w:val="20"/>
              </w:rPr>
              <w:t>обеспечивающим</w:t>
            </w:r>
          </w:p>
          <w:p w:rsidR="0011101D" w:rsidRPr="0011101D" w:rsidRDefault="0011101D" w:rsidP="00655E58">
            <w:pPr>
              <w:shd w:val="clear" w:color="auto" w:fill="FFFFFF"/>
              <w:spacing w:line="264" w:lineRule="exact"/>
              <w:rPr>
                <w:sz w:val="20"/>
                <w:szCs w:val="20"/>
              </w:rPr>
            </w:pPr>
            <w:r w:rsidRPr="0011101D">
              <w:rPr>
                <w:sz w:val="20"/>
                <w:szCs w:val="20"/>
              </w:rPr>
              <w:t>и</w:t>
            </w:r>
          </w:p>
          <w:p w:rsidR="0011101D" w:rsidRPr="0011101D" w:rsidRDefault="0011101D" w:rsidP="00655E58">
            <w:pPr>
              <w:shd w:val="clear" w:color="auto" w:fill="FFFFFF"/>
              <w:spacing w:line="264" w:lineRule="exact"/>
              <w:rPr>
                <w:sz w:val="20"/>
                <w:szCs w:val="20"/>
              </w:rPr>
            </w:pPr>
            <w:r w:rsidRPr="0011101D">
              <w:rPr>
                <w:sz w:val="20"/>
                <w:szCs w:val="20"/>
              </w:rPr>
              <w:t xml:space="preserve">сохранени е экологических систем, способности </w:t>
            </w:r>
            <w:r w:rsidRPr="0011101D">
              <w:rPr>
                <w:spacing w:val="-15"/>
                <w:sz w:val="20"/>
                <w:szCs w:val="20"/>
              </w:rPr>
              <w:t>земли   быть</w:t>
            </w:r>
          </w:p>
        </w:tc>
      </w:tr>
    </w:tbl>
    <w:p w:rsidR="0011101D" w:rsidRPr="0011101D" w:rsidRDefault="0011101D" w:rsidP="0011101D">
      <w:pPr>
        <w:sectPr w:rsidR="0011101D" w:rsidRPr="0011101D" w:rsidSect="0011101D">
          <w:pgSz w:w="16834" w:h="11909" w:orient="landscape"/>
          <w:pgMar w:top="709" w:right="365" w:bottom="720" w:left="365" w:header="720" w:footer="720" w:gutter="0"/>
          <w:cols w:space="60"/>
          <w:noEndnote/>
        </w:sectPr>
      </w:pPr>
    </w:p>
    <w:tbl>
      <w:tblPr>
        <w:tblpPr w:leftFromText="180" w:rightFromText="180" w:vertAnchor="text" w:horzAnchor="margin" w:tblpY="-357"/>
        <w:tblW w:w="1478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594"/>
        <w:gridCol w:w="1594"/>
        <w:gridCol w:w="2021"/>
        <w:gridCol w:w="1494"/>
        <w:gridCol w:w="1134"/>
        <w:gridCol w:w="1417"/>
        <w:gridCol w:w="709"/>
        <w:gridCol w:w="709"/>
        <w:gridCol w:w="850"/>
        <w:gridCol w:w="1132"/>
        <w:gridCol w:w="2128"/>
      </w:tblGrid>
      <w:tr w:rsidR="0011101D" w:rsidRPr="0011101D" w:rsidTr="0011101D">
        <w:trPr>
          <w:trHeight w:hRule="exact" w:val="2213"/>
        </w:trPr>
        <w:tc>
          <w:tcPr>
            <w:tcW w:w="159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11101D">
            <w:pPr>
              <w:shd w:val="clear" w:color="auto" w:fill="FFFFFF"/>
              <w:spacing w:line="293" w:lineRule="exact"/>
            </w:pPr>
            <w:r w:rsidRPr="0011101D">
              <w:rPr>
                <w:spacing w:val="-4"/>
                <w:sz w:val="22"/>
                <w:szCs w:val="22"/>
              </w:rPr>
              <w:lastRenderedPageBreak/>
              <w:t xml:space="preserve">воздействия на земли и почвы, а </w:t>
            </w:r>
            <w:r w:rsidRPr="0011101D">
              <w:rPr>
                <w:sz w:val="22"/>
                <w:szCs w:val="22"/>
              </w:rPr>
              <w:t>также</w:t>
            </w:r>
          </w:p>
          <w:p w:rsidR="0011101D" w:rsidRPr="0011101D" w:rsidRDefault="0011101D" w:rsidP="0011101D">
            <w:pPr>
              <w:shd w:val="clear" w:color="auto" w:fill="FFFFFF"/>
              <w:spacing w:line="293" w:lineRule="exact"/>
            </w:pPr>
            <w:r w:rsidRPr="0011101D">
              <w:rPr>
                <w:sz w:val="22"/>
                <w:szCs w:val="22"/>
              </w:rPr>
              <w:t xml:space="preserve">обеспечение рационального использования </w:t>
            </w:r>
            <w:r w:rsidRPr="0011101D">
              <w:rPr>
                <w:spacing w:val="-1"/>
                <w:sz w:val="22"/>
                <w:szCs w:val="22"/>
              </w:rPr>
              <w:t xml:space="preserve">земель, в том числе </w:t>
            </w:r>
            <w:r w:rsidRPr="0011101D">
              <w:rPr>
                <w:sz w:val="22"/>
                <w:szCs w:val="22"/>
              </w:rPr>
              <w:t>для</w:t>
            </w:r>
          </w:p>
          <w:p w:rsidR="0011101D" w:rsidRPr="0011101D" w:rsidRDefault="0011101D" w:rsidP="0011101D">
            <w:pPr>
              <w:shd w:val="clear" w:color="auto" w:fill="FFFFFF"/>
              <w:tabs>
                <w:tab w:val="left" w:pos="1114"/>
              </w:tabs>
              <w:spacing w:before="24" w:line="250" w:lineRule="exact"/>
            </w:pPr>
            <w:r w:rsidRPr="0011101D">
              <w:rPr>
                <w:sz w:val="22"/>
                <w:szCs w:val="22"/>
              </w:rPr>
              <w:t>восстановления</w:t>
            </w:r>
            <w:r w:rsidRPr="0011101D">
              <w:rPr>
                <w:sz w:val="22"/>
                <w:szCs w:val="22"/>
              </w:rPr>
              <w:br/>
            </w:r>
            <w:r w:rsidRPr="0011101D">
              <w:rPr>
                <w:spacing w:val="-7"/>
                <w:sz w:val="22"/>
                <w:szCs w:val="22"/>
              </w:rPr>
              <w:t>плодородия почв</w:t>
            </w:r>
            <w:r w:rsidRPr="0011101D">
              <w:rPr>
                <w:spacing w:val="-7"/>
                <w:sz w:val="22"/>
                <w:szCs w:val="22"/>
              </w:rPr>
              <w:br/>
            </w:r>
            <w:r w:rsidRPr="0011101D">
              <w:rPr>
                <w:spacing w:val="-2"/>
                <w:sz w:val="22"/>
                <w:szCs w:val="22"/>
              </w:rPr>
              <w:t>на</w:t>
            </w:r>
            <w:r w:rsidRPr="0011101D">
              <w:rPr>
                <w:sz w:val="22"/>
                <w:szCs w:val="22"/>
              </w:rPr>
              <w:t xml:space="preserve"> </w:t>
            </w:r>
            <w:r w:rsidRPr="0011101D">
              <w:rPr>
                <w:spacing w:val="-1"/>
                <w:sz w:val="22"/>
                <w:szCs w:val="22"/>
              </w:rPr>
              <w:t>землях</w:t>
            </w:r>
          </w:p>
          <w:p w:rsidR="0011101D" w:rsidRPr="0011101D" w:rsidRDefault="0011101D" w:rsidP="0011101D">
            <w:pPr>
              <w:shd w:val="clear" w:color="auto" w:fill="FFFFFF"/>
            </w:pPr>
            <w:r w:rsidRPr="0011101D">
              <w:rPr>
                <w:spacing w:val="-2"/>
                <w:sz w:val="22"/>
                <w:szCs w:val="22"/>
              </w:rPr>
              <w:t>сельскохозяйствен</w:t>
            </w:r>
            <w:r w:rsidRPr="0011101D">
              <w:rPr>
                <w:sz w:val="22"/>
                <w:szCs w:val="22"/>
              </w:rPr>
              <w:t xml:space="preserve">ного назначения и </w:t>
            </w:r>
            <w:r w:rsidRPr="0011101D">
              <w:rPr>
                <w:spacing w:val="-2"/>
                <w:sz w:val="22"/>
                <w:szCs w:val="22"/>
              </w:rPr>
              <w:t>улучшения земель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11101D">
            <w:pPr>
              <w:shd w:val="clear" w:color="auto" w:fill="FFFFFF"/>
            </w:pP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11101D">
            <w:pPr>
              <w:shd w:val="clear" w:color="auto" w:fill="FFFFFF"/>
              <w:spacing w:line="274" w:lineRule="exact"/>
            </w:pPr>
            <w:r w:rsidRPr="0011101D">
              <w:rPr>
                <w:spacing w:val="-5"/>
                <w:sz w:val="22"/>
                <w:szCs w:val="22"/>
              </w:rPr>
              <w:t xml:space="preserve">1.1.2. ликвидация </w:t>
            </w:r>
            <w:r w:rsidRPr="0011101D">
              <w:rPr>
                <w:sz w:val="22"/>
                <w:szCs w:val="22"/>
              </w:rPr>
              <w:t xml:space="preserve">последствий </w:t>
            </w:r>
            <w:r w:rsidRPr="0011101D">
              <w:rPr>
                <w:spacing w:val="-10"/>
                <w:sz w:val="22"/>
                <w:szCs w:val="22"/>
              </w:rPr>
              <w:t xml:space="preserve">загрязнения  и </w:t>
            </w:r>
            <w:r w:rsidRPr="0011101D">
              <w:rPr>
                <w:spacing w:val="-2"/>
                <w:sz w:val="22"/>
                <w:szCs w:val="22"/>
              </w:rPr>
              <w:t xml:space="preserve">захламления земель </w:t>
            </w:r>
            <w:r w:rsidRPr="0011101D">
              <w:rPr>
                <w:sz w:val="22"/>
                <w:szCs w:val="22"/>
              </w:rPr>
              <w:t>(проведение субботников, вывоз мусора)</w:t>
            </w:r>
          </w:p>
        </w:tc>
        <w:tc>
          <w:tcPr>
            <w:tcW w:w="1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11101D">
            <w:pPr>
              <w:shd w:val="clear" w:color="auto" w:fill="FFFFFF"/>
              <w:spacing w:line="250" w:lineRule="exact"/>
            </w:pPr>
            <w:r w:rsidRPr="0011101D">
              <w:rPr>
                <w:sz w:val="22"/>
                <w:szCs w:val="22"/>
              </w:rPr>
              <w:t>Администрация</w:t>
            </w:r>
          </w:p>
          <w:p w:rsidR="0011101D" w:rsidRPr="0011101D" w:rsidRDefault="0011101D" w:rsidP="0011101D">
            <w:pPr>
              <w:shd w:val="clear" w:color="auto" w:fill="FFFFFF"/>
              <w:spacing w:line="250" w:lineRule="exact"/>
            </w:pPr>
            <w:r>
              <w:rPr>
                <w:spacing w:val="-2"/>
                <w:sz w:val="22"/>
                <w:szCs w:val="22"/>
              </w:rPr>
              <w:t>Толстой</w:t>
            </w:r>
            <w:r w:rsidRPr="0011101D">
              <w:rPr>
                <w:spacing w:val="-2"/>
                <w:sz w:val="22"/>
                <w:szCs w:val="22"/>
              </w:rPr>
              <w:t>-Юртовского сельского поселения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11101D">
            <w:pPr>
              <w:shd w:val="clear" w:color="auto" w:fill="FFFFFF"/>
            </w:pPr>
            <w:r w:rsidRPr="0011101D">
              <w:rPr>
                <w:spacing w:val="-2"/>
                <w:sz w:val="22"/>
                <w:szCs w:val="22"/>
              </w:rPr>
              <w:t>2022-2023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11101D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11101D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11101D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11101D">
            <w:pPr>
              <w:shd w:val="clear" w:color="auto" w:fill="FFFFFF"/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11101D">
            <w:pPr>
              <w:shd w:val="clear" w:color="auto" w:fill="FFFFFF"/>
              <w:ind w:left="202"/>
            </w:pPr>
          </w:p>
        </w:tc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11101D">
            <w:pPr>
              <w:shd w:val="clear" w:color="auto" w:fill="FFFFFF"/>
              <w:spacing w:line="264" w:lineRule="exact"/>
              <w:ind w:right="48"/>
              <w:rPr>
                <w:sz w:val="20"/>
                <w:szCs w:val="20"/>
              </w:rPr>
            </w:pPr>
            <w:r w:rsidRPr="0011101D">
              <w:rPr>
                <w:sz w:val="20"/>
                <w:szCs w:val="20"/>
              </w:rPr>
              <w:t xml:space="preserve">средством, основой осуществления </w:t>
            </w:r>
            <w:r w:rsidRPr="0011101D">
              <w:rPr>
                <w:spacing w:val="-2"/>
                <w:sz w:val="20"/>
                <w:szCs w:val="20"/>
              </w:rPr>
              <w:t xml:space="preserve">хозяйственной и </w:t>
            </w:r>
            <w:r w:rsidRPr="0011101D">
              <w:rPr>
                <w:sz w:val="20"/>
                <w:szCs w:val="20"/>
              </w:rPr>
              <w:t>иных видов деятельности</w:t>
            </w:r>
          </w:p>
        </w:tc>
      </w:tr>
      <w:tr w:rsidR="0011101D" w:rsidRPr="0011101D" w:rsidTr="0011101D">
        <w:trPr>
          <w:trHeight w:hRule="exact" w:val="3072"/>
        </w:trPr>
        <w:tc>
          <w:tcPr>
            <w:tcW w:w="15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11101D">
            <w:pPr>
              <w:shd w:val="clear" w:color="auto" w:fill="FFFFFF"/>
              <w:spacing w:line="250" w:lineRule="exact"/>
              <w:rPr>
                <w:spacing w:val="-2"/>
                <w:sz w:val="22"/>
                <w:szCs w:val="2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11101D">
            <w:pPr>
              <w:shd w:val="clear" w:color="auto" w:fill="FFFFFF"/>
              <w:spacing w:line="250" w:lineRule="exact"/>
            </w:pPr>
            <w:r w:rsidRPr="0011101D">
              <w:rPr>
                <w:spacing w:val="-2"/>
                <w:sz w:val="22"/>
                <w:szCs w:val="22"/>
              </w:rPr>
              <w:t>1.2 Сохранение</w:t>
            </w:r>
          </w:p>
          <w:p w:rsidR="0011101D" w:rsidRPr="0011101D" w:rsidRDefault="0011101D" w:rsidP="0011101D">
            <w:pPr>
              <w:shd w:val="clear" w:color="auto" w:fill="FFFFFF"/>
              <w:spacing w:line="250" w:lineRule="exact"/>
            </w:pPr>
            <w:r w:rsidRPr="0011101D">
              <w:rPr>
                <w:sz w:val="22"/>
                <w:szCs w:val="22"/>
              </w:rPr>
              <w:t>и</w:t>
            </w:r>
          </w:p>
          <w:p w:rsidR="0011101D" w:rsidRPr="0011101D" w:rsidRDefault="0011101D" w:rsidP="0011101D">
            <w:pPr>
              <w:shd w:val="clear" w:color="auto" w:fill="FFFFFF"/>
              <w:spacing w:line="250" w:lineRule="exact"/>
            </w:pPr>
            <w:r w:rsidRPr="0011101D">
              <w:rPr>
                <w:spacing w:val="-2"/>
                <w:sz w:val="22"/>
                <w:szCs w:val="22"/>
              </w:rPr>
              <w:t>восстановление</w:t>
            </w:r>
          </w:p>
          <w:p w:rsidR="0011101D" w:rsidRPr="0011101D" w:rsidRDefault="0011101D" w:rsidP="0011101D">
            <w:pPr>
              <w:shd w:val="clear" w:color="auto" w:fill="FFFFFF"/>
              <w:spacing w:line="250" w:lineRule="exact"/>
            </w:pPr>
            <w:r w:rsidRPr="0011101D">
              <w:rPr>
                <w:sz w:val="22"/>
                <w:szCs w:val="22"/>
              </w:rPr>
              <w:t>зеленых</w:t>
            </w:r>
          </w:p>
          <w:p w:rsidR="0011101D" w:rsidRPr="0011101D" w:rsidRDefault="0011101D" w:rsidP="0011101D">
            <w:pPr>
              <w:shd w:val="clear" w:color="auto" w:fill="FFFFFF"/>
              <w:spacing w:line="250" w:lineRule="exact"/>
            </w:pPr>
            <w:r w:rsidRPr="0011101D">
              <w:rPr>
                <w:sz w:val="22"/>
                <w:szCs w:val="22"/>
              </w:rPr>
              <w:t>насаждений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11101D">
            <w:pPr>
              <w:shd w:val="clear" w:color="auto" w:fill="FFFFFF"/>
              <w:spacing w:line="250" w:lineRule="exact"/>
            </w:pPr>
            <w:r w:rsidRPr="0011101D">
              <w:rPr>
                <w:spacing w:val="-16"/>
                <w:sz w:val="22"/>
                <w:szCs w:val="22"/>
              </w:rPr>
              <w:t xml:space="preserve">1.2.1.   охрана, </w:t>
            </w:r>
            <w:r w:rsidRPr="0011101D">
              <w:rPr>
                <w:sz w:val="22"/>
                <w:szCs w:val="22"/>
              </w:rPr>
              <w:t>восстановление и развитие</w:t>
            </w:r>
          </w:p>
          <w:p w:rsidR="0011101D" w:rsidRPr="0011101D" w:rsidRDefault="0011101D" w:rsidP="0011101D">
            <w:pPr>
              <w:shd w:val="clear" w:color="auto" w:fill="FFFFFF"/>
              <w:spacing w:line="250" w:lineRule="exact"/>
            </w:pPr>
            <w:r w:rsidRPr="0011101D">
              <w:rPr>
                <w:spacing w:val="-8"/>
                <w:sz w:val="22"/>
                <w:szCs w:val="22"/>
              </w:rPr>
              <w:t xml:space="preserve">природной среды </w:t>
            </w:r>
            <w:r w:rsidRPr="0011101D">
              <w:rPr>
                <w:spacing w:val="-5"/>
                <w:sz w:val="22"/>
                <w:szCs w:val="22"/>
              </w:rPr>
              <w:t xml:space="preserve">(посадка деревьев, </w:t>
            </w:r>
            <w:r w:rsidRPr="0011101D">
              <w:rPr>
                <w:sz w:val="22"/>
                <w:szCs w:val="22"/>
              </w:rPr>
              <w:t>кустарников)</w:t>
            </w:r>
          </w:p>
        </w:tc>
        <w:tc>
          <w:tcPr>
            <w:tcW w:w="1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11101D">
            <w:pPr>
              <w:shd w:val="clear" w:color="auto" w:fill="FFFFFF"/>
              <w:spacing w:line="250" w:lineRule="exact"/>
            </w:pPr>
            <w:r w:rsidRPr="0011101D">
              <w:rPr>
                <w:sz w:val="22"/>
                <w:szCs w:val="22"/>
              </w:rPr>
              <w:t>Администрация</w:t>
            </w:r>
          </w:p>
          <w:p w:rsidR="0011101D" w:rsidRPr="0011101D" w:rsidRDefault="0011101D" w:rsidP="0011101D">
            <w:r>
              <w:rPr>
                <w:spacing w:val="-2"/>
                <w:sz w:val="22"/>
                <w:szCs w:val="22"/>
              </w:rPr>
              <w:t>Толстой</w:t>
            </w:r>
            <w:r w:rsidRPr="0011101D">
              <w:rPr>
                <w:spacing w:val="-2"/>
                <w:sz w:val="22"/>
                <w:szCs w:val="22"/>
              </w:rPr>
              <w:t>-Юртовского сельского поселения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11101D">
            <w:pPr>
              <w:shd w:val="clear" w:color="auto" w:fill="FFFFFF"/>
            </w:pPr>
            <w:r w:rsidRPr="0011101D">
              <w:rPr>
                <w:spacing w:val="-2"/>
                <w:sz w:val="22"/>
                <w:szCs w:val="22"/>
              </w:rPr>
              <w:t>2022-2023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11101D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11101D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11101D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11101D">
            <w:pPr>
              <w:shd w:val="clear" w:color="auto" w:fill="FFFFFF"/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11101D">
            <w:pPr>
              <w:shd w:val="clear" w:color="auto" w:fill="FFFFFF"/>
              <w:ind w:left="202"/>
            </w:pPr>
          </w:p>
        </w:tc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11101D">
            <w:pPr>
              <w:shd w:val="clear" w:color="auto" w:fill="FFFFFF"/>
              <w:spacing w:line="254" w:lineRule="exact"/>
              <w:rPr>
                <w:sz w:val="20"/>
                <w:szCs w:val="20"/>
              </w:rPr>
            </w:pPr>
            <w:r w:rsidRPr="0011101D">
              <w:rPr>
                <w:sz w:val="20"/>
                <w:szCs w:val="20"/>
              </w:rPr>
              <w:t xml:space="preserve">сохранение, </w:t>
            </w:r>
            <w:r w:rsidRPr="0011101D">
              <w:rPr>
                <w:spacing w:val="-19"/>
                <w:sz w:val="20"/>
                <w:szCs w:val="20"/>
              </w:rPr>
              <w:t xml:space="preserve">защита    и </w:t>
            </w:r>
            <w:r w:rsidRPr="0011101D">
              <w:rPr>
                <w:sz w:val="20"/>
                <w:szCs w:val="20"/>
              </w:rPr>
              <w:t xml:space="preserve">улучшение условий окружающей </w:t>
            </w:r>
            <w:r w:rsidRPr="0011101D">
              <w:rPr>
                <w:spacing w:val="-18"/>
                <w:sz w:val="20"/>
                <w:szCs w:val="20"/>
              </w:rPr>
              <w:t xml:space="preserve">среды   для </w:t>
            </w:r>
            <w:r w:rsidRPr="0011101D">
              <w:rPr>
                <w:sz w:val="20"/>
                <w:szCs w:val="20"/>
              </w:rPr>
              <w:t xml:space="preserve">обеспечения </w:t>
            </w:r>
            <w:r w:rsidRPr="0011101D">
              <w:rPr>
                <w:spacing w:val="-17"/>
                <w:sz w:val="20"/>
                <w:szCs w:val="20"/>
              </w:rPr>
              <w:t xml:space="preserve">здоровья   и </w:t>
            </w:r>
            <w:r w:rsidRPr="0011101D">
              <w:rPr>
                <w:sz w:val="20"/>
                <w:szCs w:val="20"/>
              </w:rPr>
              <w:t>благоприятных условий</w:t>
            </w:r>
          </w:p>
          <w:p w:rsidR="0011101D" w:rsidRPr="0011101D" w:rsidRDefault="0011101D" w:rsidP="0011101D">
            <w:pPr>
              <w:shd w:val="clear" w:color="auto" w:fill="FFFFFF"/>
              <w:spacing w:line="254" w:lineRule="exact"/>
              <w:rPr>
                <w:sz w:val="20"/>
                <w:szCs w:val="20"/>
              </w:rPr>
            </w:pPr>
            <w:r w:rsidRPr="0011101D">
              <w:rPr>
                <w:spacing w:val="-2"/>
                <w:sz w:val="20"/>
                <w:szCs w:val="20"/>
              </w:rPr>
              <w:t xml:space="preserve">жизнедеятельнос </w:t>
            </w:r>
            <w:r w:rsidRPr="0011101D">
              <w:rPr>
                <w:sz w:val="20"/>
                <w:szCs w:val="20"/>
              </w:rPr>
              <w:t>ти населения</w:t>
            </w:r>
          </w:p>
        </w:tc>
      </w:tr>
      <w:tr w:rsidR="0011101D" w:rsidRPr="0011101D" w:rsidTr="0011101D">
        <w:trPr>
          <w:trHeight w:hRule="exact" w:val="2328"/>
        </w:trPr>
        <w:tc>
          <w:tcPr>
            <w:tcW w:w="1594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11101D">
            <w:pPr>
              <w:shd w:val="clear" w:color="auto" w:fill="FFFFFF"/>
              <w:spacing w:line="269" w:lineRule="exact"/>
              <w:rPr>
                <w:spacing w:val="-2"/>
                <w:sz w:val="22"/>
                <w:szCs w:val="2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11101D">
            <w:pPr>
              <w:shd w:val="clear" w:color="auto" w:fill="FFFFFF"/>
              <w:spacing w:line="269" w:lineRule="exact"/>
            </w:pPr>
            <w:r w:rsidRPr="0011101D">
              <w:rPr>
                <w:spacing w:val="-2"/>
                <w:sz w:val="22"/>
                <w:szCs w:val="22"/>
              </w:rPr>
              <w:t xml:space="preserve">1.3: Проведение инвентаризации </w:t>
            </w:r>
            <w:r w:rsidRPr="0011101D">
              <w:rPr>
                <w:sz w:val="22"/>
                <w:szCs w:val="22"/>
              </w:rPr>
              <w:t>земель</w:t>
            </w: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11101D">
            <w:pPr>
              <w:shd w:val="clear" w:color="auto" w:fill="FFFFFF"/>
              <w:spacing w:line="254" w:lineRule="exact"/>
            </w:pPr>
            <w:r w:rsidRPr="0011101D">
              <w:rPr>
                <w:spacing w:val="-12"/>
                <w:sz w:val="22"/>
                <w:szCs w:val="22"/>
              </w:rPr>
              <w:t xml:space="preserve">1.3.1.  выявление </w:t>
            </w:r>
            <w:r w:rsidRPr="0011101D">
              <w:rPr>
                <w:sz w:val="22"/>
                <w:szCs w:val="22"/>
              </w:rPr>
              <w:t xml:space="preserve">пустующих и нерационально используемых </w:t>
            </w:r>
            <w:r w:rsidRPr="0011101D">
              <w:rPr>
                <w:spacing w:val="-19"/>
                <w:sz w:val="22"/>
                <w:szCs w:val="22"/>
              </w:rPr>
              <w:t xml:space="preserve">земель     и </w:t>
            </w:r>
            <w:r w:rsidRPr="0011101D">
              <w:rPr>
                <w:sz w:val="22"/>
                <w:szCs w:val="22"/>
              </w:rPr>
              <w:t>своевременное вовлечение их в хозяйственный оборот</w:t>
            </w:r>
          </w:p>
        </w:tc>
        <w:tc>
          <w:tcPr>
            <w:tcW w:w="1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11101D">
            <w:pPr>
              <w:shd w:val="clear" w:color="auto" w:fill="FFFFFF"/>
              <w:spacing w:line="250" w:lineRule="exact"/>
            </w:pPr>
            <w:r w:rsidRPr="0011101D">
              <w:rPr>
                <w:sz w:val="22"/>
                <w:szCs w:val="22"/>
              </w:rPr>
              <w:t>Администрация</w:t>
            </w:r>
          </w:p>
          <w:p w:rsidR="0011101D" w:rsidRPr="0011101D" w:rsidRDefault="0011101D" w:rsidP="0011101D">
            <w:pPr>
              <w:shd w:val="clear" w:color="auto" w:fill="FFFFFF"/>
              <w:spacing w:line="250" w:lineRule="exact"/>
            </w:pPr>
            <w:r>
              <w:rPr>
                <w:spacing w:val="-2"/>
                <w:sz w:val="22"/>
                <w:szCs w:val="22"/>
              </w:rPr>
              <w:t>Толстой</w:t>
            </w:r>
            <w:r w:rsidRPr="0011101D">
              <w:rPr>
                <w:spacing w:val="-2"/>
                <w:sz w:val="22"/>
                <w:szCs w:val="22"/>
              </w:rPr>
              <w:t>-Юртовского сельского поселения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11101D">
            <w:pPr>
              <w:shd w:val="clear" w:color="auto" w:fill="FFFFFF"/>
            </w:pPr>
            <w:r w:rsidRPr="0011101D">
              <w:rPr>
                <w:spacing w:val="-2"/>
                <w:sz w:val="22"/>
                <w:szCs w:val="22"/>
              </w:rPr>
              <w:t>2022-2023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11101D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11101D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11101D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11101D">
            <w:pPr>
              <w:shd w:val="clear" w:color="auto" w:fill="FFFFFF"/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11101D">
            <w:pPr>
              <w:shd w:val="clear" w:color="auto" w:fill="FFFFFF"/>
              <w:ind w:left="202"/>
            </w:pPr>
          </w:p>
        </w:tc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11101D">
            <w:pPr>
              <w:shd w:val="clear" w:color="auto" w:fill="FFFFFF"/>
              <w:spacing w:line="250" w:lineRule="exact"/>
              <w:rPr>
                <w:sz w:val="20"/>
                <w:szCs w:val="20"/>
              </w:rPr>
            </w:pPr>
            <w:r w:rsidRPr="0011101D">
              <w:rPr>
                <w:sz w:val="20"/>
                <w:szCs w:val="20"/>
              </w:rPr>
              <w:t>систематическое</w:t>
            </w:r>
          </w:p>
          <w:p w:rsidR="0011101D" w:rsidRPr="0011101D" w:rsidRDefault="0011101D" w:rsidP="0011101D">
            <w:pPr>
              <w:shd w:val="clear" w:color="auto" w:fill="FFFFFF"/>
              <w:spacing w:line="250" w:lineRule="exact"/>
              <w:rPr>
                <w:sz w:val="20"/>
                <w:szCs w:val="20"/>
              </w:rPr>
            </w:pPr>
            <w:r w:rsidRPr="0011101D">
              <w:rPr>
                <w:sz w:val="20"/>
                <w:szCs w:val="20"/>
              </w:rPr>
              <w:t>проведение</w:t>
            </w:r>
          </w:p>
          <w:p w:rsidR="0011101D" w:rsidRPr="0011101D" w:rsidRDefault="0011101D" w:rsidP="0011101D">
            <w:pPr>
              <w:shd w:val="clear" w:color="auto" w:fill="FFFFFF"/>
              <w:spacing w:line="250" w:lineRule="exact"/>
              <w:rPr>
                <w:sz w:val="20"/>
                <w:szCs w:val="20"/>
              </w:rPr>
            </w:pPr>
            <w:r w:rsidRPr="0011101D">
              <w:rPr>
                <w:sz w:val="20"/>
                <w:szCs w:val="20"/>
              </w:rPr>
              <w:t>инвентаризации</w:t>
            </w:r>
          </w:p>
          <w:p w:rsidR="0011101D" w:rsidRPr="0011101D" w:rsidRDefault="0011101D" w:rsidP="0011101D">
            <w:pPr>
              <w:shd w:val="clear" w:color="auto" w:fill="FFFFFF"/>
              <w:spacing w:line="250" w:lineRule="exact"/>
              <w:rPr>
                <w:sz w:val="20"/>
                <w:szCs w:val="20"/>
              </w:rPr>
            </w:pPr>
            <w:r w:rsidRPr="0011101D">
              <w:rPr>
                <w:sz w:val="20"/>
                <w:szCs w:val="20"/>
              </w:rPr>
              <w:t>земель,</w:t>
            </w:r>
          </w:p>
          <w:p w:rsidR="0011101D" w:rsidRPr="0011101D" w:rsidRDefault="0011101D" w:rsidP="0011101D">
            <w:pPr>
              <w:shd w:val="clear" w:color="auto" w:fill="FFFFFF"/>
              <w:spacing w:line="250" w:lineRule="exact"/>
              <w:rPr>
                <w:sz w:val="20"/>
                <w:szCs w:val="20"/>
              </w:rPr>
            </w:pPr>
            <w:r w:rsidRPr="0011101D">
              <w:rPr>
                <w:sz w:val="20"/>
                <w:szCs w:val="20"/>
              </w:rPr>
              <w:t>выявление</w:t>
            </w:r>
          </w:p>
          <w:p w:rsidR="0011101D" w:rsidRPr="0011101D" w:rsidRDefault="0011101D" w:rsidP="0011101D">
            <w:pPr>
              <w:shd w:val="clear" w:color="auto" w:fill="FFFFFF"/>
              <w:spacing w:line="250" w:lineRule="exact"/>
              <w:rPr>
                <w:sz w:val="20"/>
                <w:szCs w:val="20"/>
              </w:rPr>
            </w:pPr>
            <w:r w:rsidRPr="0011101D">
              <w:rPr>
                <w:spacing w:val="-14"/>
                <w:sz w:val="20"/>
                <w:szCs w:val="20"/>
              </w:rPr>
              <w:t>пустующих  и</w:t>
            </w:r>
          </w:p>
          <w:p w:rsidR="0011101D" w:rsidRPr="0011101D" w:rsidRDefault="0011101D" w:rsidP="0011101D">
            <w:pPr>
              <w:shd w:val="clear" w:color="auto" w:fill="FFFFFF"/>
              <w:spacing w:line="250" w:lineRule="exact"/>
              <w:rPr>
                <w:sz w:val="20"/>
                <w:szCs w:val="20"/>
              </w:rPr>
            </w:pPr>
            <w:r w:rsidRPr="0011101D">
              <w:rPr>
                <w:sz w:val="20"/>
                <w:szCs w:val="20"/>
              </w:rPr>
              <w:t>нерационально</w:t>
            </w:r>
          </w:p>
          <w:p w:rsidR="0011101D" w:rsidRPr="0011101D" w:rsidRDefault="0011101D" w:rsidP="0011101D">
            <w:pPr>
              <w:shd w:val="clear" w:color="auto" w:fill="FFFFFF"/>
              <w:spacing w:line="250" w:lineRule="exact"/>
              <w:rPr>
                <w:sz w:val="20"/>
                <w:szCs w:val="20"/>
              </w:rPr>
            </w:pPr>
            <w:r w:rsidRPr="0011101D">
              <w:rPr>
                <w:sz w:val="20"/>
                <w:szCs w:val="20"/>
              </w:rPr>
              <w:t>используемых</w:t>
            </w:r>
          </w:p>
          <w:p w:rsidR="0011101D" w:rsidRPr="0011101D" w:rsidRDefault="0011101D" w:rsidP="0011101D">
            <w:pPr>
              <w:shd w:val="clear" w:color="auto" w:fill="FFFFFF"/>
              <w:spacing w:line="250" w:lineRule="exact"/>
              <w:rPr>
                <w:sz w:val="20"/>
                <w:szCs w:val="20"/>
              </w:rPr>
            </w:pPr>
            <w:r w:rsidRPr="0011101D">
              <w:rPr>
                <w:spacing w:val="-9"/>
                <w:sz w:val="20"/>
                <w:szCs w:val="20"/>
              </w:rPr>
              <w:t>земель в целях</w:t>
            </w:r>
          </w:p>
          <w:p w:rsidR="0011101D" w:rsidRPr="0011101D" w:rsidRDefault="0011101D" w:rsidP="0011101D">
            <w:pPr>
              <w:shd w:val="clear" w:color="auto" w:fill="FFFFFF"/>
              <w:spacing w:line="250" w:lineRule="exact"/>
              <w:rPr>
                <w:sz w:val="20"/>
                <w:szCs w:val="20"/>
              </w:rPr>
            </w:pPr>
            <w:r w:rsidRPr="0011101D">
              <w:rPr>
                <w:sz w:val="20"/>
                <w:szCs w:val="20"/>
              </w:rPr>
              <w:t>передачи их в</w:t>
            </w:r>
          </w:p>
          <w:p w:rsidR="0011101D" w:rsidRPr="0011101D" w:rsidRDefault="0011101D" w:rsidP="0011101D">
            <w:pPr>
              <w:shd w:val="clear" w:color="auto" w:fill="FFFFFF"/>
              <w:spacing w:line="250" w:lineRule="exact"/>
              <w:rPr>
                <w:sz w:val="20"/>
                <w:szCs w:val="20"/>
              </w:rPr>
            </w:pPr>
            <w:r w:rsidRPr="0011101D">
              <w:rPr>
                <w:sz w:val="20"/>
                <w:szCs w:val="20"/>
              </w:rPr>
              <w:t>аренду</w:t>
            </w:r>
          </w:p>
          <w:p w:rsidR="0011101D" w:rsidRPr="0011101D" w:rsidRDefault="0011101D" w:rsidP="0011101D">
            <w:pPr>
              <w:shd w:val="clear" w:color="auto" w:fill="FFFFFF"/>
              <w:rPr>
                <w:sz w:val="20"/>
                <w:szCs w:val="20"/>
              </w:rPr>
            </w:pPr>
            <w:r w:rsidRPr="0011101D">
              <w:rPr>
                <w:sz w:val="20"/>
                <w:szCs w:val="20"/>
              </w:rPr>
              <w:t>(собственность)</w:t>
            </w:r>
          </w:p>
        </w:tc>
      </w:tr>
      <w:tr w:rsidR="0011101D" w:rsidRPr="0011101D" w:rsidTr="0011101D">
        <w:trPr>
          <w:trHeight w:hRule="exact" w:val="1320"/>
        </w:trPr>
        <w:tc>
          <w:tcPr>
            <w:tcW w:w="159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11101D"/>
        </w:tc>
        <w:tc>
          <w:tcPr>
            <w:tcW w:w="159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11101D"/>
          <w:p w:rsidR="0011101D" w:rsidRPr="0011101D" w:rsidRDefault="0011101D" w:rsidP="0011101D"/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11101D">
            <w:pPr>
              <w:shd w:val="clear" w:color="auto" w:fill="FFFFFF"/>
              <w:spacing w:line="259" w:lineRule="exact"/>
            </w:pPr>
            <w:r w:rsidRPr="0011101D">
              <w:rPr>
                <w:spacing w:val="-10"/>
                <w:sz w:val="22"/>
                <w:szCs w:val="22"/>
              </w:rPr>
              <w:t xml:space="preserve">1.3.2.  выявление </w:t>
            </w:r>
            <w:r w:rsidRPr="0011101D">
              <w:rPr>
                <w:sz w:val="22"/>
                <w:szCs w:val="22"/>
              </w:rPr>
              <w:t>фактов самовольного занятия земельных участков</w:t>
            </w:r>
          </w:p>
        </w:tc>
        <w:tc>
          <w:tcPr>
            <w:tcW w:w="1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11101D">
            <w:pPr>
              <w:shd w:val="clear" w:color="auto" w:fill="FFFFFF"/>
              <w:spacing w:line="250" w:lineRule="exact"/>
            </w:pPr>
            <w:r w:rsidRPr="0011101D">
              <w:rPr>
                <w:sz w:val="22"/>
                <w:szCs w:val="22"/>
              </w:rPr>
              <w:t>Администрация</w:t>
            </w:r>
          </w:p>
          <w:p w:rsidR="0011101D" w:rsidRPr="0011101D" w:rsidRDefault="0011101D" w:rsidP="0011101D">
            <w:r>
              <w:rPr>
                <w:spacing w:val="-2"/>
                <w:sz w:val="22"/>
                <w:szCs w:val="22"/>
              </w:rPr>
              <w:t>Толстой</w:t>
            </w:r>
            <w:r w:rsidRPr="0011101D">
              <w:rPr>
                <w:spacing w:val="-2"/>
                <w:sz w:val="22"/>
                <w:szCs w:val="22"/>
              </w:rPr>
              <w:t>-Юртовского сельского поселения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11101D">
            <w:pPr>
              <w:shd w:val="clear" w:color="auto" w:fill="FFFFFF"/>
            </w:pPr>
            <w:r w:rsidRPr="0011101D">
              <w:rPr>
                <w:spacing w:val="-2"/>
                <w:sz w:val="22"/>
                <w:szCs w:val="22"/>
              </w:rPr>
              <w:t>2022-2023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11101D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11101D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11101D">
            <w:pPr>
              <w:shd w:val="clear" w:color="auto" w:fill="FFFFFF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11101D">
            <w:pPr>
              <w:shd w:val="clear" w:color="auto" w:fill="FFFFFF"/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11101D">
            <w:pPr>
              <w:shd w:val="clear" w:color="auto" w:fill="FFFFFF"/>
              <w:ind w:left="202"/>
            </w:pPr>
          </w:p>
        </w:tc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11101D">
            <w:pPr>
              <w:shd w:val="clear" w:color="auto" w:fill="FFFFFF"/>
              <w:ind w:right="158"/>
              <w:jc w:val="right"/>
            </w:pPr>
          </w:p>
          <w:p w:rsidR="0011101D" w:rsidRPr="0011101D" w:rsidRDefault="0011101D" w:rsidP="0011101D">
            <w:pPr>
              <w:shd w:val="clear" w:color="auto" w:fill="FFFFFF"/>
              <w:ind w:right="158"/>
              <w:jc w:val="right"/>
            </w:pPr>
          </w:p>
        </w:tc>
      </w:tr>
    </w:tbl>
    <w:p w:rsidR="0011101D" w:rsidRPr="0011101D" w:rsidRDefault="0011101D" w:rsidP="0011101D">
      <w:pPr>
        <w:sectPr w:rsidR="0011101D" w:rsidRPr="0011101D">
          <w:pgSz w:w="16834" w:h="11909" w:orient="landscape"/>
          <w:pgMar w:top="1440" w:right="4580" w:bottom="720" w:left="1440" w:header="720" w:footer="720" w:gutter="0"/>
          <w:cols w:space="60"/>
          <w:noEndnote/>
        </w:sectPr>
      </w:pPr>
    </w:p>
    <w:p w:rsidR="0011101D" w:rsidRPr="0011101D" w:rsidRDefault="0011101D" w:rsidP="0011101D">
      <w:pPr>
        <w:shd w:val="clear" w:color="auto" w:fill="FFFFFF"/>
        <w:ind w:left="653"/>
      </w:pPr>
      <w:r w:rsidRPr="0011101D">
        <w:rPr>
          <w:b/>
          <w:bCs/>
          <w:sz w:val="28"/>
          <w:szCs w:val="28"/>
        </w:rPr>
        <w:lastRenderedPageBreak/>
        <w:t>6. Обоснование ресурсного обеспечения муниципальной программы</w:t>
      </w:r>
    </w:p>
    <w:p w:rsidR="0011101D" w:rsidRPr="0011101D" w:rsidRDefault="0011101D" w:rsidP="0011101D">
      <w:pPr>
        <w:shd w:val="clear" w:color="auto" w:fill="FFFFFF"/>
        <w:spacing w:before="245" w:line="360" w:lineRule="exact"/>
        <w:ind w:left="202" w:right="182" w:firstLine="710"/>
        <w:jc w:val="both"/>
      </w:pPr>
      <w:r w:rsidRPr="0011101D">
        <w:rPr>
          <w:spacing w:val="-2"/>
          <w:sz w:val="28"/>
          <w:szCs w:val="28"/>
        </w:rPr>
        <w:t xml:space="preserve">Реализация муниципальной программы предусматривается за счет средств </w:t>
      </w:r>
      <w:r w:rsidRPr="0011101D">
        <w:rPr>
          <w:sz w:val="28"/>
          <w:szCs w:val="28"/>
        </w:rPr>
        <w:t>местного бюджета.</w:t>
      </w:r>
    </w:p>
    <w:p w:rsidR="0011101D" w:rsidRPr="0011101D" w:rsidRDefault="0011101D" w:rsidP="0011101D">
      <w:pPr>
        <w:shd w:val="clear" w:color="auto" w:fill="FFFFFF"/>
        <w:spacing w:before="19" w:line="360" w:lineRule="exact"/>
        <w:ind w:left="202" w:right="187" w:firstLine="710"/>
        <w:jc w:val="both"/>
      </w:pPr>
      <w:r w:rsidRPr="0011101D">
        <w:rPr>
          <w:sz w:val="28"/>
          <w:szCs w:val="28"/>
        </w:rPr>
        <w:t>Общий объем бюджетных ассигнований муниципальной программы на 2022-2023 годы из средств местного бюджета составляет ____ тыс. рублей.</w:t>
      </w:r>
    </w:p>
    <w:p w:rsidR="0011101D" w:rsidRPr="0011101D" w:rsidRDefault="0011101D" w:rsidP="0011101D">
      <w:pPr>
        <w:shd w:val="clear" w:color="auto" w:fill="FFFFFF"/>
        <w:tabs>
          <w:tab w:val="left" w:pos="4882"/>
        </w:tabs>
        <w:spacing w:before="14" w:line="360" w:lineRule="exact"/>
        <w:ind w:left="202" w:right="178" w:firstLine="710"/>
        <w:jc w:val="both"/>
      </w:pPr>
      <w:r w:rsidRPr="0011101D">
        <w:rPr>
          <w:sz w:val="28"/>
          <w:szCs w:val="28"/>
        </w:rPr>
        <w:t>Потребность в финансовых ресурсах определена на основе предложений</w:t>
      </w:r>
      <w:r w:rsidRPr="0011101D">
        <w:rPr>
          <w:sz w:val="28"/>
          <w:szCs w:val="28"/>
        </w:rPr>
        <w:br/>
      </w:r>
      <w:r w:rsidRPr="0011101D">
        <w:rPr>
          <w:spacing w:val="-7"/>
          <w:sz w:val="28"/>
          <w:szCs w:val="28"/>
        </w:rPr>
        <w:t>органов местного самоуправления</w:t>
      </w:r>
      <w:r w:rsidRPr="0011101D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Толстой</w:t>
      </w:r>
      <w:r w:rsidRPr="0011101D">
        <w:rPr>
          <w:spacing w:val="-1"/>
          <w:sz w:val="28"/>
          <w:szCs w:val="28"/>
        </w:rPr>
        <w:t>-Юртовского  сельского поселения  Грозненского муниципального района</w:t>
      </w:r>
      <w:r w:rsidRPr="0011101D">
        <w:rPr>
          <w:spacing w:val="-7"/>
          <w:sz w:val="28"/>
          <w:szCs w:val="28"/>
        </w:rPr>
        <w:t>, подготовленных на основании</w:t>
      </w:r>
      <w:r w:rsidRPr="0011101D">
        <w:t xml:space="preserve"> </w:t>
      </w:r>
      <w:r w:rsidRPr="0011101D">
        <w:rPr>
          <w:sz w:val="28"/>
          <w:szCs w:val="28"/>
        </w:rPr>
        <w:t>аналогичных видов работ с учетом индексов-дефляторов.</w:t>
      </w:r>
    </w:p>
    <w:p w:rsidR="0011101D" w:rsidRPr="00BE6511" w:rsidRDefault="0011101D" w:rsidP="0011101D">
      <w:pPr>
        <w:shd w:val="clear" w:color="auto" w:fill="FFFFFF"/>
        <w:spacing w:before="96"/>
        <w:ind w:left="8218"/>
      </w:pPr>
      <w:r w:rsidRPr="00BE6511">
        <w:rPr>
          <w:spacing w:val="-2"/>
        </w:rPr>
        <w:t>Таблица № 2.</w:t>
      </w:r>
    </w:p>
    <w:p w:rsidR="0011101D" w:rsidRPr="0011101D" w:rsidRDefault="0011101D" w:rsidP="0011101D">
      <w:pPr>
        <w:spacing w:after="29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867"/>
        <w:gridCol w:w="1445"/>
        <w:gridCol w:w="1579"/>
        <w:gridCol w:w="2002"/>
        <w:gridCol w:w="1315"/>
        <w:gridCol w:w="1766"/>
      </w:tblGrid>
      <w:tr w:rsidR="0011101D" w:rsidRPr="0011101D" w:rsidTr="00655E58">
        <w:trPr>
          <w:trHeight w:hRule="exact" w:val="307"/>
        </w:trPr>
        <w:tc>
          <w:tcPr>
            <w:tcW w:w="18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spacing w:line="274" w:lineRule="exact"/>
              <w:ind w:left="264" w:right="206" w:firstLine="312"/>
            </w:pPr>
            <w:r w:rsidRPr="0011101D">
              <w:t xml:space="preserve">Годы </w:t>
            </w:r>
            <w:r w:rsidRPr="0011101D">
              <w:rPr>
                <w:spacing w:val="-2"/>
              </w:rPr>
              <w:t>реализации</w:t>
            </w:r>
          </w:p>
        </w:tc>
        <w:tc>
          <w:tcPr>
            <w:tcW w:w="81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ind w:left="2074"/>
            </w:pPr>
            <w:r w:rsidRPr="0011101D">
              <w:t>Объем финансирования, тыс.рублей</w:t>
            </w:r>
          </w:p>
        </w:tc>
      </w:tr>
      <w:tr w:rsidR="0011101D" w:rsidRPr="0011101D" w:rsidTr="00655E58">
        <w:trPr>
          <w:trHeight w:hRule="exact" w:val="307"/>
        </w:trPr>
        <w:tc>
          <w:tcPr>
            <w:tcW w:w="186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/>
          <w:p w:rsidR="0011101D" w:rsidRPr="0011101D" w:rsidRDefault="0011101D" w:rsidP="00655E58"/>
        </w:tc>
        <w:tc>
          <w:tcPr>
            <w:tcW w:w="14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ind w:left="336"/>
            </w:pPr>
            <w:r w:rsidRPr="0011101D">
              <w:t>всего</w:t>
            </w:r>
          </w:p>
        </w:tc>
        <w:tc>
          <w:tcPr>
            <w:tcW w:w="666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ind w:left="1238"/>
            </w:pPr>
            <w:r w:rsidRPr="0011101D">
              <w:t>в разрезе источников финансирования</w:t>
            </w:r>
          </w:p>
        </w:tc>
      </w:tr>
      <w:tr w:rsidR="0011101D" w:rsidRPr="0011101D" w:rsidTr="00655E58">
        <w:trPr>
          <w:trHeight w:hRule="exact" w:val="586"/>
        </w:trPr>
        <w:tc>
          <w:tcPr>
            <w:tcW w:w="18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/>
          <w:p w:rsidR="0011101D" w:rsidRPr="0011101D" w:rsidRDefault="0011101D" w:rsidP="00655E58"/>
        </w:tc>
        <w:tc>
          <w:tcPr>
            <w:tcW w:w="14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/>
          <w:p w:rsidR="0011101D" w:rsidRPr="0011101D" w:rsidRDefault="0011101D" w:rsidP="00655E58"/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spacing w:line="278" w:lineRule="exact"/>
              <w:ind w:left="19"/>
            </w:pPr>
            <w:r w:rsidRPr="0011101D">
              <w:rPr>
                <w:spacing w:val="-2"/>
              </w:rPr>
              <w:t xml:space="preserve">федеральный </w:t>
            </w:r>
            <w:r w:rsidRPr="0011101D">
              <w:t>бюджет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spacing w:line="278" w:lineRule="exact"/>
              <w:ind w:left="24"/>
            </w:pPr>
            <w:r w:rsidRPr="0011101D">
              <w:rPr>
                <w:spacing w:val="-2"/>
              </w:rPr>
              <w:t xml:space="preserve">республиканский </w:t>
            </w:r>
            <w:r w:rsidRPr="0011101D">
              <w:t>бюджет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spacing w:line="293" w:lineRule="exact"/>
              <w:ind w:left="96" w:right="101"/>
            </w:pPr>
            <w:r w:rsidRPr="0011101D">
              <w:rPr>
                <w:spacing w:val="-2"/>
              </w:rPr>
              <w:t xml:space="preserve">местный </w:t>
            </w:r>
            <w:r w:rsidRPr="0011101D">
              <w:t>бюджет</w:t>
            </w: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spacing w:line="278" w:lineRule="exact"/>
              <w:ind w:left="19"/>
            </w:pPr>
            <w:r w:rsidRPr="0011101D">
              <w:rPr>
                <w:spacing w:val="-2"/>
              </w:rPr>
              <w:t xml:space="preserve">внебюджетные </w:t>
            </w:r>
            <w:r w:rsidRPr="0011101D">
              <w:t>источники</w:t>
            </w:r>
          </w:p>
        </w:tc>
      </w:tr>
      <w:tr w:rsidR="0011101D" w:rsidRPr="0011101D" w:rsidTr="00655E58">
        <w:trPr>
          <w:trHeight w:hRule="exact" w:val="350"/>
        </w:trPr>
        <w:tc>
          <w:tcPr>
            <w:tcW w:w="997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ind w:left="2194"/>
            </w:pPr>
            <w:r w:rsidRPr="0011101D">
              <w:t>Основные мероприятия муниципальной программы</w:t>
            </w:r>
          </w:p>
        </w:tc>
      </w:tr>
      <w:tr w:rsidR="0011101D" w:rsidRPr="0011101D" w:rsidTr="00655E58">
        <w:trPr>
          <w:trHeight w:hRule="exact" w:val="350"/>
        </w:trPr>
        <w:tc>
          <w:tcPr>
            <w:tcW w:w="1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  <w:r w:rsidRPr="0011101D">
              <w:t>2022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</w:tr>
      <w:tr w:rsidR="0011101D" w:rsidRPr="0011101D" w:rsidTr="00655E58">
        <w:trPr>
          <w:trHeight w:hRule="exact" w:val="346"/>
        </w:trPr>
        <w:tc>
          <w:tcPr>
            <w:tcW w:w="1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  <w:r w:rsidRPr="0011101D">
              <w:t>2023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</w:tr>
      <w:tr w:rsidR="0011101D" w:rsidRPr="0011101D" w:rsidTr="00655E58">
        <w:trPr>
          <w:trHeight w:hRule="exact" w:val="998"/>
        </w:trPr>
        <w:tc>
          <w:tcPr>
            <w:tcW w:w="1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spacing w:line="274" w:lineRule="exact"/>
            </w:pPr>
            <w:r w:rsidRPr="0011101D">
              <w:t>Всего по</w:t>
            </w:r>
          </w:p>
          <w:p w:rsidR="0011101D" w:rsidRPr="0011101D" w:rsidRDefault="0011101D" w:rsidP="00655E58">
            <w:pPr>
              <w:shd w:val="clear" w:color="auto" w:fill="FFFFFF"/>
              <w:spacing w:line="274" w:lineRule="exact"/>
            </w:pPr>
            <w:r w:rsidRPr="0011101D">
              <w:rPr>
                <w:spacing w:val="-2"/>
              </w:rPr>
              <w:t>муниципальной</w:t>
            </w:r>
          </w:p>
          <w:p w:rsidR="0011101D" w:rsidRPr="0011101D" w:rsidRDefault="0011101D" w:rsidP="00655E58">
            <w:pPr>
              <w:shd w:val="clear" w:color="auto" w:fill="FFFFFF"/>
              <w:spacing w:line="274" w:lineRule="exact"/>
            </w:pPr>
            <w:r w:rsidRPr="0011101D">
              <w:t>программе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</w:tr>
    </w:tbl>
    <w:p w:rsidR="0011101D" w:rsidRPr="0011101D" w:rsidRDefault="0011101D" w:rsidP="0011101D">
      <w:pPr>
        <w:shd w:val="clear" w:color="auto" w:fill="FFFFFF"/>
        <w:tabs>
          <w:tab w:val="left" w:pos="6432"/>
        </w:tabs>
        <w:spacing w:before="336" w:line="360" w:lineRule="exact"/>
        <w:ind w:left="202" w:right="120" w:firstLine="485"/>
        <w:jc w:val="both"/>
      </w:pPr>
      <w:r w:rsidRPr="0011101D">
        <w:rPr>
          <w:sz w:val="28"/>
          <w:szCs w:val="28"/>
        </w:rPr>
        <w:t xml:space="preserve">В ходе реализации муниципальной программы мероприятия и объемы их финансирования подлежат ежегодной корректировке с учетом возможностей </w:t>
      </w:r>
      <w:r w:rsidRPr="0011101D">
        <w:rPr>
          <w:spacing w:val="-7"/>
          <w:sz w:val="28"/>
          <w:szCs w:val="28"/>
        </w:rPr>
        <w:t xml:space="preserve">средств бюджета </w:t>
      </w:r>
      <w:r>
        <w:rPr>
          <w:spacing w:val="-1"/>
          <w:sz w:val="28"/>
          <w:szCs w:val="28"/>
        </w:rPr>
        <w:t>Толстой</w:t>
      </w:r>
      <w:r w:rsidRPr="0011101D">
        <w:rPr>
          <w:spacing w:val="-1"/>
          <w:sz w:val="28"/>
          <w:szCs w:val="28"/>
        </w:rPr>
        <w:t>-Юртовского  сельского поселения  Грозненского муниципального района</w:t>
      </w:r>
      <w:r w:rsidRPr="0011101D">
        <w:rPr>
          <w:sz w:val="28"/>
          <w:szCs w:val="28"/>
        </w:rPr>
        <w:t>.</w:t>
      </w:r>
    </w:p>
    <w:p w:rsidR="0011101D" w:rsidRPr="0011101D" w:rsidRDefault="0011101D" w:rsidP="0011101D">
      <w:pPr>
        <w:shd w:val="clear" w:color="auto" w:fill="FFFFFF"/>
        <w:spacing w:before="427"/>
        <w:ind w:left="1805"/>
      </w:pPr>
      <w:r w:rsidRPr="0011101D">
        <w:rPr>
          <w:b/>
          <w:bCs/>
          <w:sz w:val="28"/>
          <w:szCs w:val="28"/>
        </w:rPr>
        <w:t>7. Организация контроля над исполнением Программы</w:t>
      </w:r>
    </w:p>
    <w:p w:rsidR="0011101D" w:rsidRPr="0011101D" w:rsidRDefault="0011101D" w:rsidP="0011101D">
      <w:pPr>
        <w:shd w:val="clear" w:color="auto" w:fill="FFFFFF"/>
        <w:tabs>
          <w:tab w:val="left" w:pos="2323"/>
          <w:tab w:val="left" w:pos="3154"/>
          <w:tab w:val="left" w:pos="4291"/>
          <w:tab w:val="left" w:pos="6082"/>
          <w:tab w:val="left" w:pos="7901"/>
        </w:tabs>
        <w:spacing w:before="360" w:line="355" w:lineRule="exact"/>
        <w:ind w:firstLine="709"/>
      </w:pPr>
      <w:r w:rsidRPr="0011101D">
        <w:rPr>
          <w:spacing w:val="-2"/>
          <w:sz w:val="28"/>
          <w:szCs w:val="28"/>
        </w:rPr>
        <w:t>Контроль</w:t>
      </w:r>
      <w:r w:rsidRPr="0011101D">
        <w:rPr>
          <w:sz w:val="28"/>
          <w:szCs w:val="28"/>
        </w:rPr>
        <w:tab/>
      </w:r>
      <w:r w:rsidRPr="0011101D">
        <w:rPr>
          <w:spacing w:val="-2"/>
          <w:sz w:val="28"/>
          <w:szCs w:val="28"/>
        </w:rPr>
        <w:t>над</w:t>
      </w:r>
      <w:r w:rsidRPr="0011101D">
        <w:rPr>
          <w:sz w:val="28"/>
          <w:szCs w:val="28"/>
        </w:rPr>
        <w:tab/>
      </w:r>
      <w:r w:rsidRPr="0011101D">
        <w:rPr>
          <w:spacing w:val="-1"/>
          <w:sz w:val="28"/>
          <w:szCs w:val="28"/>
        </w:rPr>
        <w:t>ходом</w:t>
      </w:r>
      <w:r w:rsidRPr="0011101D">
        <w:rPr>
          <w:sz w:val="28"/>
          <w:szCs w:val="28"/>
        </w:rPr>
        <w:tab/>
      </w:r>
      <w:r w:rsidRPr="0011101D">
        <w:rPr>
          <w:spacing w:val="-2"/>
          <w:sz w:val="28"/>
          <w:szCs w:val="28"/>
        </w:rPr>
        <w:t>реализации</w:t>
      </w:r>
      <w:r w:rsidRPr="0011101D">
        <w:rPr>
          <w:sz w:val="28"/>
          <w:szCs w:val="28"/>
        </w:rPr>
        <w:tab/>
      </w:r>
      <w:r w:rsidRPr="0011101D">
        <w:rPr>
          <w:spacing w:val="-2"/>
          <w:sz w:val="28"/>
          <w:szCs w:val="28"/>
        </w:rPr>
        <w:t>Программы</w:t>
      </w:r>
      <w:r w:rsidRPr="0011101D">
        <w:rPr>
          <w:sz w:val="28"/>
          <w:szCs w:val="28"/>
        </w:rPr>
        <w:tab/>
        <w:t xml:space="preserve">осуществляется </w:t>
      </w:r>
      <w:r w:rsidRPr="0011101D">
        <w:rPr>
          <w:spacing w:val="-8"/>
          <w:sz w:val="28"/>
          <w:szCs w:val="28"/>
        </w:rPr>
        <w:t xml:space="preserve">Исполнительным  </w:t>
      </w:r>
      <w:r>
        <w:rPr>
          <w:spacing w:val="-1"/>
          <w:sz w:val="28"/>
          <w:szCs w:val="28"/>
        </w:rPr>
        <w:t>Толстой</w:t>
      </w:r>
      <w:r w:rsidRPr="0011101D">
        <w:rPr>
          <w:spacing w:val="-1"/>
          <w:sz w:val="28"/>
          <w:szCs w:val="28"/>
        </w:rPr>
        <w:t>-Юртовского  сельского  поселения  Грозненского муниципального района</w:t>
      </w:r>
      <w:r w:rsidRPr="0011101D">
        <w:rPr>
          <w:sz w:val="28"/>
          <w:szCs w:val="28"/>
        </w:rPr>
        <w:t>.</w:t>
      </w:r>
    </w:p>
    <w:p w:rsidR="0011101D" w:rsidRPr="0011101D" w:rsidRDefault="0011101D" w:rsidP="0011101D">
      <w:pPr>
        <w:shd w:val="clear" w:color="auto" w:fill="FFFFFF"/>
        <w:spacing w:before="19" w:line="360" w:lineRule="exact"/>
        <w:ind w:firstLine="709"/>
      </w:pPr>
      <w:r w:rsidRPr="0011101D">
        <w:rPr>
          <w:sz w:val="28"/>
          <w:szCs w:val="28"/>
        </w:rPr>
        <w:t>Отчет о реализации Программы публикуется на сайте сельского поселения ежегодно согласно приложению №1.</w:t>
      </w:r>
    </w:p>
    <w:p w:rsidR="0011101D" w:rsidRPr="0011101D" w:rsidRDefault="0011101D" w:rsidP="0011101D">
      <w:pPr>
        <w:shd w:val="clear" w:color="auto" w:fill="FFFFFF"/>
        <w:spacing w:before="19" w:line="360" w:lineRule="exact"/>
        <w:ind w:firstLine="709"/>
        <w:sectPr w:rsidR="0011101D" w:rsidRPr="0011101D">
          <w:pgSz w:w="11909" w:h="16834"/>
          <w:pgMar w:top="1440" w:right="446" w:bottom="720" w:left="1488" w:header="720" w:footer="720" w:gutter="0"/>
          <w:cols w:space="60"/>
          <w:noEndnote/>
        </w:sectPr>
      </w:pPr>
    </w:p>
    <w:p w:rsidR="0011101D" w:rsidRPr="0011101D" w:rsidRDefault="0011101D" w:rsidP="0011101D">
      <w:pPr>
        <w:shd w:val="clear" w:color="auto" w:fill="FFFFFF"/>
        <w:ind w:left="11808"/>
      </w:pPr>
      <w:r w:rsidRPr="0011101D">
        <w:rPr>
          <w:spacing w:val="-2"/>
          <w:sz w:val="22"/>
          <w:szCs w:val="22"/>
        </w:rPr>
        <w:lastRenderedPageBreak/>
        <w:t>Приложение №1</w:t>
      </w:r>
    </w:p>
    <w:p w:rsidR="0011101D" w:rsidRPr="0011101D" w:rsidRDefault="0011101D" w:rsidP="0011101D">
      <w:pPr>
        <w:spacing w:after="715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174"/>
        <w:gridCol w:w="1478"/>
      </w:tblGrid>
      <w:tr w:rsidR="0011101D" w:rsidRPr="0011101D" w:rsidTr="00655E58">
        <w:trPr>
          <w:trHeight w:hRule="exact" w:val="346"/>
        </w:trPr>
        <w:tc>
          <w:tcPr>
            <w:tcW w:w="8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  <w:r w:rsidRPr="0011101D">
              <w:rPr>
                <w:sz w:val="22"/>
                <w:szCs w:val="22"/>
              </w:rPr>
              <w:t>Реквизиты муниципальной программы, период реализации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</w:tr>
      <w:tr w:rsidR="0011101D" w:rsidRPr="0011101D" w:rsidTr="00655E58">
        <w:trPr>
          <w:trHeight w:hRule="exact" w:val="341"/>
        </w:trPr>
        <w:tc>
          <w:tcPr>
            <w:tcW w:w="8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  <w:r w:rsidRPr="0011101D">
              <w:rPr>
                <w:sz w:val="22"/>
                <w:szCs w:val="22"/>
              </w:rPr>
              <w:t>Наименование отчитывающейся организации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</w:tr>
      <w:tr w:rsidR="0011101D" w:rsidRPr="0011101D" w:rsidTr="00655E58">
        <w:trPr>
          <w:trHeight w:hRule="exact" w:val="533"/>
        </w:trPr>
        <w:tc>
          <w:tcPr>
            <w:tcW w:w="8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spacing w:line="250" w:lineRule="exact"/>
              <w:ind w:right="658"/>
            </w:pPr>
            <w:r w:rsidRPr="0011101D">
              <w:rPr>
                <w:spacing w:val="-1"/>
                <w:sz w:val="22"/>
                <w:szCs w:val="22"/>
              </w:rPr>
              <w:t xml:space="preserve">Наименование нормативного правового акта об утверждении муниципальной </w:t>
            </w:r>
            <w:r w:rsidRPr="0011101D">
              <w:rPr>
                <w:sz w:val="22"/>
                <w:szCs w:val="22"/>
              </w:rPr>
              <w:t>программы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</w:tr>
      <w:tr w:rsidR="0011101D" w:rsidRPr="0011101D" w:rsidTr="00655E58">
        <w:trPr>
          <w:trHeight w:hRule="exact" w:val="538"/>
        </w:trPr>
        <w:tc>
          <w:tcPr>
            <w:tcW w:w="8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spacing w:line="250" w:lineRule="exact"/>
            </w:pPr>
            <w:r w:rsidRPr="0011101D">
              <w:rPr>
                <w:spacing w:val="-9"/>
                <w:sz w:val="22"/>
                <w:szCs w:val="22"/>
              </w:rPr>
              <w:t xml:space="preserve">Должностное лицо, ответственное за составление формы (Ф.И.О., должность, </w:t>
            </w:r>
            <w:r w:rsidRPr="0011101D">
              <w:rPr>
                <w:sz w:val="22"/>
                <w:szCs w:val="22"/>
              </w:rPr>
              <w:t>контактный телефон)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</w:tr>
    </w:tbl>
    <w:p w:rsidR="0011101D" w:rsidRPr="0011101D" w:rsidRDefault="0011101D" w:rsidP="0011101D">
      <w:pPr>
        <w:shd w:val="clear" w:color="auto" w:fill="FFFFFF"/>
        <w:tabs>
          <w:tab w:val="left" w:leader="underscore" w:pos="8059"/>
        </w:tabs>
        <w:spacing w:before="331" w:line="293" w:lineRule="exact"/>
        <w:ind w:left="5602" w:right="5990"/>
      </w:pPr>
      <w:r w:rsidRPr="0011101D">
        <w:rPr>
          <w:spacing w:val="-1"/>
          <w:sz w:val="22"/>
          <w:szCs w:val="22"/>
        </w:rPr>
        <w:t>Отчет о реализации муниципальной</w:t>
      </w:r>
      <w:r w:rsidRPr="0011101D">
        <w:rPr>
          <w:spacing w:val="-1"/>
          <w:sz w:val="22"/>
          <w:szCs w:val="22"/>
        </w:rPr>
        <w:br/>
      </w:r>
      <w:r w:rsidRPr="0011101D">
        <w:rPr>
          <w:sz w:val="22"/>
          <w:szCs w:val="22"/>
        </w:rPr>
        <w:t xml:space="preserve">программы за </w:t>
      </w:r>
      <w:r w:rsidRPr="0011101D">
        <w:rPr>
          <w:sz w:val="22"/>
          <w:szCs w:val="22"/>
        </w:rPr>
        <w:tab/>
        <w:t xml:space="preserve"> 20__ года</w:t>
      </w:r>
    </w:p>
    <w:p w:rsidR="0011101D" w:rsidRPr="0011101D" w:rsidRDefault="0011101D" w:rsidP="0011101D">
      <w:pPr>
        <w:spacing w:after="379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67"/>
        <w:gridCol w:w="1042"/>
        <w:gridCol w:w="1982"/>
        <w:gridCol w:w="1560"/>
        <w:gridCol w:w="1277"/>
        <w:gridCol w:w="1320"/>
        <w:gridCol w:w="1090"/>
        <w:gridCol w:w="1277"/>
        <w:gridCol w:w="821"/>
        <w:gridCol w:w="830"/>
        <w:gridCol w:w="826"/>
        <w:gridCol w:w="826"/>
        <w:gridCol w:w="806"/>
        <w:gridCol w:w="797"/>
      </w:tblGrid>
      <w:tr w:rsidR="0011101D" w:rsidRPr="0011101D" w:rsidTr="00655E58">
        <w:trPr>
          <w:trHeight w:hRule="exact" w:val="346"/>
        </w:trPr>
        <w:tc>
          <w:tcPr>
            <w:tcW w:w="6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ind w:left="14"/>
            </w:pPr>
            <w:r w:rsidRPr="0011101D">
              <w:rPr>
                <w:spacing w:val="-1"/>
                <w:sz w:val="18"/>
                <w:szCs w:val="18"/>
                <w:lang w:val="en-US"/>
              </w:rPr>
              <w:t xml:space="preserve">N </w:t>
            </w:r>
            <w:r w:rsidRPr="0011101D">
              <w:rPr>
                <w:spacing w:val="-1"/>
                <w:sz w:val="18"/>
                <w:szCs w:val="18"/>
              </w:rPr>
              <w:t>п/п</w:t>
            </w:r>
          </w:p>
        </w:tc>
        <w:tc>
          <w:tcPr>
            <w:tcW w:w="104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spacing w:line="206" w:lineRule="exact"/>
            </w:pPr>
            <w:r w:rsidRPr="0011101D">
              <w:rPr>
                <w:spacing w:val="-1"/>
                <w:sz w:val="18"/>
                <w:szCs w:val="18"/>
              </w:rPr>
              <w:t>Наименова</w:t>
            </w:r>
          </w:p>
          <w:p w:rsidR="0011101D" w:rsidRPr="0011101D" w:rsidRDefault="0011101D" w:rsidP="00655E58">
            <w:pPr>
              <w:shd w:val="clear" w:color="auto" w:fill="FFFFFF"/>
              <w:spacing w:line="206" w:lineRule="exact"/>
            </w:pPr>
            <w:r w:rsidRPr="0011101D">
              <w:rPr>
                <w:sz w:val="18"/>
                <w:szCs w:val="18"/>
              </w:rPr>
              <w:t>ние</w:t>
            </w:r>
          </w:p>
          <w:p w:rsidR="0011101D" w:rsidRPr="0011101D" w:rsidRDefault="0011101D" w:rsidP="00655E58">
            <w:pPr>
              <w:shd w:val="clear" w:color="auto" w:fill="FFFFFF"/>
              <w:spacing w:line="206" w:lineRule="exact"/>
            </w:pPr>
            <w:r w:rsidRPr="0011101D">
              <w:rPr>
                <w:sz w:val="18"/>
                <w:szCs w:val="18"/>
              </w:rPr>
              <w:t>подпрогра</w:t>
            </w:r>
          </w:p>
          <w:p w:rsidR="0011101D" w:rsidRPr="0011101D" w:rsidRDefault="0011101D" w:rsidP="00655E58">
            <w:pPr>
              <w:shd w:val="clear" w:color="auto" w:fill="FFFFFF"/>
              <w:spacing w:line="206" w:lineRule="exact"/>
            </w:pPr>
            <w:r w:rsidRPr="0011101D">
              <w:rPr>
                <w:sz w:val="18"/>
                <w:szCs w:val="18"/>
              </w:rPr>
              <w:t>мм</w:t>
            </w:r>
          </w:p>
          <w:p w:rsidR="0011101D" w:rsidRPr="0011101D" w:rsidRDefault="0011101D" w:rsidP="00655E58">
            <w:pPr>
              <w:shd w:val="clear" w:color="auto" w:fill="FFFFFF"/>
              <w:spacing w:line="206" w:lineRule="exact"/>
            </w:pPr>
            <w:r w:rsidRPr="0011101D">
              <w:rPr>
                <w:sz w:val="18"/>
                <w:szCs w:val="18"/>
              </w:rPr>
              <w:t>(раздела,</w:t>
            </w:r>
          </w:p>
          <w:p w:rsidR="0011101D" w:rsidRPr="0011101D" w:rsidRDefault="0011101D" w:rsidP="00655E58">
            <w:pPr>
              <w:shd w:val="clear" w:color="auto" w:fill="FFFFFF"/>
              <w:spacing w:line="206" w:lineRule="exact"/>
            </w:pPr>
            <w:r w:rsidRPr="0011101D">
              <w:rPr>
                <w:sz w:val="18"/>
                <w:szCs w:val="18"/>
              </w:rPr>
              <w:t>мероприят</w:t>
            </w:r>
          </w:p>
          <w:p w:rsidR="0011101D" w:rsidRPr="0011101D" w:rsidRDefault="0011101D" w:rsidP="00655E58">
            <w:pPr>
              <w:shd w:val="clear" w:color="auto" w:fill="FFFFFF"/>
            </w:pPr>
            <w:r w:rsidRPr="0011101D">
              <w:rPr>
                <w:sz w:val="18"/>
                <w:szCs w:val="18"/>
              </w:rPr>
              <w:t>ия)</w:t>
            </w:r>
          </w:p>
        </w:tc>
        <w:tc>
          <w:tcPr>
            <w:tcW w:w="198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spacing w:line="206" w:lineRule="exact"/>
              <w:ind w:left="14"/>
            </w:pPr>
            <w:r w:rsidRPr="0011101D">
              <w:rPr>
                <w:sz w:val="18"/>
                <w:szCs w:val="18"/>
              </w:rPr>
              <w:t>Источник</w:t>
            </w:r>
          </w:p>
          <w:p w:rsidR="0011101D" w:rsidRPr="0011101D" w:rsidRDefault="0011101D" w:rsidP="00655E58">
            <w:pPr>
              <w:shd w:val="clear" w:color="auto" w:fill="FFFFFF"/>
              <w:spacing w:line="206" w:lineRule="exact"/>
              <w:ind w:left="14"/>
            </w:pPr>
            <w:r w:rsidRPr="0011101D">
              <w:rPr>
                <w:sz w:val="18"/>
                <w:szCs w:val="18"/>
              </w:rPr>
              <w:t>финансирования</w:t>
            </w:r>
          </w:p>
          <w:p w:rsidR="0011101D" w:rsidRPr="0011101D" w:rsidRDefault="0011101D" w:rsidP="00655E58">
            <w:pPr>
              <w:shd w:val="clear" w:color="auto" w:fill="FFFFFF"/>
              <w:spacing w:line="206" w:lineRule="exact"/>
              <w:ind w:left="14"/>
            </w:pPr>
            <w:r w:rsidRPr="0011101D">
              <w:rPr>
                <w:sz w:val="18"/>
                <w:szCs w:val="18"/>
              </w:rPr>
              <w:t>(всего, в том числе</w:t>
            </w:r>
          </w:p>
          <w:p w:rsidR="0011101D" w:rsidRPr="0011101D" w:rsidRDefault="0011101D" w:rsidP="00655E58">
            <w:pPr>
              <w:shd w:val="clear" w:color="auto" w:fill="FFFFFF"/>
              <w:spacing w:line="206" w:lineRule="exact"/>
              <w:ind w:left="14"/>
            </w:pPr>
            <w:r w:rsidRPr="0011101D">
              <w:rPr>
                <w:sz w:val="18"/>
                <w:szCs w:val="18"/>
              </w:rPr>
              <w:t>бюджет Российской</w:t>
            </w:r>
          </w:p>
          <w:p w:rsidR="0011101D" w:rsidRPr="0011101D" w:rsidRDefault="0011101D" w:rsidP="00655E58">
            <w:pPr>
              <w:shd w:val="clear" w:color="auto" w:fill="FFFFFF"/>
              <w:spacing w:line="206" w:lineRule="exact"/>
              <w:ind w:left="14"/>
            </w:pPr>
            <w:r w:rsidRPr="0011101D">
              <w:rPr>
                <w:sz w:val="18"/>
                <w:szCs w:val="18"/>
              </w:rPr>
              <w:t>Федерации, бюджет</w:t>
            </w:r>
          </w:p>
          <w:p w:rsidR="0011101D" w:rsidRPr="0011101D" w:rsidRDefault="0011101D" w:rsidP="00655E58">
            <w:pPr>
              <w:shd w:val="clear" w:color="auto" w:fill="FFFFFF"/>
              <w:spacing w:line="206" w:lineRule="exact"/>
              <w:ind w:left="14"/>
            </w:pPr>
            <w:r w:rsidRPr="0011101D">
              <w:rPr>
                <w:spacing w:val="-1"/>
                <w:sz w:val="18"/>
                <w:szCs w:val="18"/>
              </w:rPr>
              <w:t>Республики Татарстан,</w:t>
            </w:r>
          </w:p>
          <w:p w:rsidR="0011101D" w:rsidRPr="0011101D" w:rsidRDefault="0011101D" w:rsidP="00655E58">
            <w:pPr>
              <w:shd w:val="clear" w:color="auto" w:fill="FFFFFF"/>
              <w:spacing w:line="206" w:lineRule="exact"/>
              <w:ind w:left="14"/>
            </w:pPr>
            <w:r w:rsidRPr="0011101D">
              <w:rPr>
                <w:sz w:val="18"/>
                <w:szCs w:val="18"/>
              </w:rPr>
              <w:t>местный бюджет,</w:t>
            </w:r>
          </w:p>
          <w:p w:rsidR="0011101D" w:rsidRPr="0011101D" w:rsidRDefault="0011101D" w:rsidP="00655E58">
            <w:pPr>
              <w:shd w:val="clear" w:color="auto" w:fill="FFFFFF"/>
              <w:spacing w:line="206" w:lineRule="exact"/>
              <w:ind w:left="14"/>
            </w:pPr>
            <w:r w:rsidRPr="0011101D">
              <w:rPr>
                <w:sz w:val="18"/>
                <w:szCs w:val="18"/>
              </w:rPr>
              <w:t>внебюджетные</w:t>
            </w:r>
          </w:p>
          <w:p w:rsidR="0011101D" w:rsidRPr="0011101D" w:rsidRDefault="0011101D" w:rsidP="00655E58">
            <w:pPr>
              <w:shd w:val="clear" w:color="auto" w:fill="FFFFFF"/>
              <w:spacing w:line="206" w:lineRule="exact"/>
              <w:ind w:left="14"/>
            </w:pPr>
            <w:r w:rsidRPr="0011101D">
              <w:rPr>
                <w:sz w:val="18"/>
                <w:szCs w:val="18"/>
              </w:rPr>
              <w:t>источники)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spacing w:line="206" w:lineRule="exact"/>
            </w:pPr>
            <w:r w:rsidRPr="0011101D">
              <w:rPr>
                <w:spacing w:val="-1"/>
                <w:sz w:val="18"/>
                <w:szCs w:val="18"/>
              </w:rPr>
              <w:t>Плановые объемы</w:t>
            </w:r>
          </w:p>
          <w:p w:rsidR="0011101D" w:rsidRPr="0011101D" w:rsidRDefault="0011101D" w:rsidP="00655E58">
            <w:pPr>
              <w:shd w:val="clear" w:color="auto" w:fill="FFFFFF"/>
              <w:spacing w:line="206" w:lineRule="exact"/>
            </w:pPr>
            <w:r w:rsidRPr="0011101D">
              <w:rPr>
                <w:sz w:val="18"/>
                <w:szCs w:val="18"/>
              </w:rPr>
              <w:t>финансирования</w:t>
            </w:r>
          </w:p>
          <w:p w:rsidR="0011101D" w:rsidRPr="0011101D" w:rsidRDefault="0011101D" w:rsidP="00655E58">
            <w:pPr>
              <w:shd w:val="clear" w:color="auto" w:fill="FFFFFF"/>
              <w:spacing w:line="206" w:lineRule="exact"/>
            </w:pPr>
            <w:r w:rsidRPr="0011101D">
              <w:rPr>
                <w:sz w:val="18"/>
                <w:szCs w:val="18"/>
              </w:rPr>
              <w:t>на отчетный год</w:t>
            </w:r>
          </w:p>
          <w:p w:rsidR="0011101D" w:rsidRPr="0011101D" w:rsidRDefault="0011101D" w:rsidP="00655E58">
            <w:pPr>
              <w:shd w:val="clear" w:color="auto" w:fill="FFFFFF"/>
              <w:spacing w:line="206" w:lineRule="exact"/>
            </w:pPr>
            <w:r w:rsidRPr="0011101D">
              <w:rPr>
                <w:sz w:val="18"/>
                <w:szCs w:val="18"/>
              </w:rPr>
              <w:t>из нормативного</w:t>
            </w:r>
          </w:p>
          <w:p w:rsidR="0011101D" w:rsidRPr="0011101D" w:rsidRDefault="0011101D" w:rsidP="00655E58">
            <w:pPr>
              <w:shd w:val="clear" w:color="auto" w:fill="FFFFFF"/>
              <w:spacing w:line="206" w:lineRule="exact"/>
            </w:pPr>
            <w:r w:rsidRPr="0011101D">
              <w:rPr>
                <w:spacing w:val="-1"/>
                <w:sz w:val="18"/>
                <w:szCs w:val="18"/>
              </w:rPr>
              <w:t>правового акта об</w:t>
            </w:r>
          </w:p>
          <w:p w:rsidR="0011101D" w:rsidRPr="0011101D" w:rsidRDefault="0011101D" w:rsidP="00655E58">
            <w:pPr>
              <w:shd w:val="clear" w:color="auto" w:fill="FFFFFF"/>
              <w:spacing w:line="206" w:lineRule="exact"/>
            </w:pPr>
            <w:r w:rsidRPr="0011101D">
              <w:rPr>
                <w:sz w:val="18"/>
                <w:szCs w:val="18"/>
              </w:rPr>
              <w:t>утверждении</w:t>
            </w:r>
          </w:p>
          <w:p w:rsidR="0011101D" w:rsidRPr="0011101D" w:rsidRDefault="0011101D" w:rsidP="00655E58">
            <w:pPr>
              <w:shd w:val="clear" w:color="auto" w:fill="FFFFFF"/>
              <w:spacing w:line="206" w:lineRule="exact"/>
            </w:pPr>
            <w:r w:rsidRPr="0011101D">
              <w:rPr>
                <w:sz w:val="18"/>
                <w:szCs w:val="18"/>
              </w:rPr>
              <w:t>программы, тыс.</w:t>
            </w:r>
          </w:p>
          <w:p w:rsidR="0011101D" w:rsidRPr="0011101D" w:rsidRDefault="0011101D" w:rsidP="00655E58">
            <w:pPr>
              <w:shd w:val="clear" w:color="auto" w:fill="FFFFFF"/>
              <w:spacing w:line="206" w:lineRule="exact"/>
            </w:pPr>
            <w:r w:rsidRPr="0011101D">
              <w:rPr>
                <w:sz w:val="18"/>
                <w:szCs w:val="18"/>
              </w:rPr>
              <w:t>рублей</w:t>
            </w:r>
          </w:p>
        </w:tc>
        <w:tc>
          <w:tcPr>
            <w:tcW w:w="127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spacing w:line="206" w:lineRule="exact"/>
              <w:ind w:left="19"/>
            </w:pPr>
            <w:r w:rsidRPr="0011101D">
              <w:rPr>
                <w:sz w:val="18"/>
                <w:szCs w:val="18"/>
              </w:rPr>
              <w:t>Выделено по</w:t>
            </w:r>
          </w:p>
          <w:p w:rsidR="0011101D" w:rsidRPr="0011101D" w:rsidRDefault="0011101D" w:rsidP="00655E58">
            <w:pPr>
              <w:shd w:val="clear" w:color="auto" w:fill="FFFFFF"/>
              <w:spacing w:line="206" w:lineRule="exact"/>
              <w:ind w:left="19"/>
            </w:pPr>
            <w:r w:rsidRPr="0011101D">
              <w:rPr>
                <w:spacing w:val="-1"/>
                <w:sz w:val="18"/>
                <w:szCs w:val="18"/>
              </w:rPr>
              <w:t>программе на</w:t>
            </w:r>
          </w:p>
          <w:p w:rsidR="0011101D" w:rsidRPr="0011101D" w:rsidRDefault="0011101D" w:rsidP="00655E58">
            <w:pPr>
              <w:shd w:val="clear" w:color="auto" w:fill="FFFFFF"/>
              <w:spacing w:line="206" w:lineRule="exact"/>
              <w:ind w:left="19"/>
            </w:pPr>
            <w:r w:rsidRPr="0011101D">
              <w:rPr>
                <w:sz w:val="18"/>
                <w:szCs w:val="18"/>
              </w:rPr>
              <w:t>отчетный</w:t>
            </w:r>
          </w:p>
          <w:p w:rsidR="0011101D" w:rsidRPr="0011101D" w:rsidRDefault="0011101D" w:rsidP="00655E58">
            <w:pPr>
              <w:shd w:val="clear" w:color="auto" w:fill="FFFFFF"/>
              <w:spacing w:line="206" w:lineRule="exact"/>
              <w:ind w:left="19" w:firstLine="230"/>
            </w:pPr>
            <w:r w:rsidRPr="0011101D">
              <w:rPr>
                <w:sz w:val="18"/>
                <w:szCs w:val="18"/>
              </w:rPr>
              <w:t xml:space="preserve">период </w:t>
            </w:r>
            <w:r w:rsidRPr="0011101D">
              <w:rPr>
                <w:spacing w:val="-1"/>
                <w:sz w:val="18"/>
                <w:szCs w:val="18"/>
              </w:rPr>
              <w:t>(лимит), тыс.</w:t>
            </w:r>
          </w:p>
          <w:p w:rsidR="0011101D" w:rsidRPr="0011101D" w:rsidRDefault="0011101D" w:rsidP="00655E58">
            <w:pPr>
              <w:shd w:val="clear" w:color="auto" w:fill="FFFFFF"/>
              <w:spacing w:line="206" w:lineRule="exact"/>
              <w:ind w:left="19"/>
            </w:pPr>
            <w:r w:rsidRPr="0011101D">
              <w:rPr>
                <w:sz w:val="18"/>
                <w:szCs w:val="18"/>
              </w:rPr>
              <w:t>рублей</w:t>
            </w:r>
          </w:p>
        </w:tc>
        <w:tc>
          <w:tcPr>
            <w:tcW w:w="13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jc w:val="center"/>
            </w:pPr>
            <w:r w:rsidRPr="0011101D">
              <w:rPr>
                <w:sz w:val="18"/>
                <w:szCs w:val="18"/>
              </w:rPr>
              <w:t>Процент</w:t>
            </w:r>
          </w:p>
          <w:p w:rsidR="0011101D" w:rsidRPr="0011101D" w:rsidRDefault="0011101D" w:rsidP="00655E58">
            <w:pPr>
              <w:shd w:val="clear" w:color="auto" w:fill="FFFFFF"/>
              <w:jc w:val="center"/>
            </w:pPr>
            <w:r w:rsidRPr="0011101D">
              <w:rPr>
                <w:spacing w:val="-1"/>
                <w:sz w:val="18"/>
                <w:szCs w:val="18"/>
              </w:rPr>
              <w:t>финансирован</w:t>
            </w:r>
          </w:p>
          <w:p w:rsidR="0011101D" w:rsidRPr="0011101D" w:rsidRDefault="0011101D" w:rsidP="00655E58">
            <w:pPr>
              <w:shd w:val="clear" w:color="auto" w:fill="FFFFFF"/>
              <w:jc w:val="center"/>
            </w:pPr>
            <w:r w:rsidRPr="0011101D">
              <w:rPr>
                <w:sz w:val="18"/>
                <w:szCs w:val="18"/>
              </w:rPr>
              <w:t>ия</w:t>
            </w:r>
          </w:p>
        </w:tc>
        <w:tc>
          <w:tcPr>
            <w:tcW w:w="10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spacing w:line="206" w:lineRule="exact"/>
              <w:jc w:val="right"/>
            </w:pPr>
            <w:r w:rsidRPr="0011101D">
              <w:rPr>
                <w:sz w:val="18"/>
                <w:szCs w:val="18"/>
              </w:rPr>
              <w:t>Фактически</w:t>
            </w:r>
          </w:p>
          <w:p w:rsidR="0011101D" w:rsidRPr="0011101D" w:rsidRDefault="0011101D" w:rsidP="00655E58">
            <w:pPr>
              <w:shd w:val="clear" w:color="auto" w:fill="FFFFFF"/>
              <w:spacing w:line="206" w:lineRule="exact"/>
              <w:jc w:val="right"/>
            </w:pPr>
            <w:r w:rsidRPr="0011101D">
              <w:rPr>
                <w:sz w:val="18"/>
                <w:szCs w:val="18"/>
              </w:rPr>
              <w:t>использова</w:t>
            </w:r>
          </w:p>
          <w:p w:rsidR="0011101D" w:rsidRPr="0011101D" w:rsidRDefault="0011101D" w:rsidP="00655E58">
            <w:pPr>
              <w:shd w:val="clear" w:color="auto" w:fill="FFFFFF"/>
              <w:spacing w:line="206" w:lineRule="exact"/>
              <w:jc w:val="right"/>
            </w:pPr>
            <w:r w:rsidRPr="0011101D">
              <w:rPr>
                <w:sz w:val="18"/>
                <w:szCs w:val="18"/>
              </w:rPr>
              <w:t>но средств</w:t>
            </w:r>
          </w:p>
          <w:p w:rsidR="0011101D" w:rsidRPr="0011101D" w:rsidRDefault="0011101D" w:rsidP="00655E58">
            <w:pPr>
              <w:shd w:val="clear" w:color="auto" w:fill="FFFFFF"/>
              <w:spacing w:line="206" w:lineRule="exact"/>
              <w:jc w:val="right"/>
            </w:pPr>
            <w:r w:rsidRPr="0011101D">
              <w:rPr>
                <w:spacing w:val="-1"/>
                <w:sz w:val="18"/>
                <w:szCs w:val="18"/>
              </w:rPr>
              <w:t>(перечислен</w:t>
            </w:r>
          </w:p>
          <w:p w:rsidR="0011101D" w:rsidRPr="0011101D" w:rsidRDefault="0011101D" w:rsidP="00655E58">
            <w:pPr>
              <w:shd w:val="clear" w:color="auto" w:fill="FFFFFF"/>
              <w:spacing w:line="206" w:lineRule="exact"/>
              <w:jc w:val="right"/>
            </w:pPr>
            <w:r w:rsidRPr="0011101D">
              <w:rPr>
                <w:sz w:val="18"/>
                <w:szCs w:val="18"/>
              </w:rPr>
              <w:t>о со счета</w:t>
            </w:r>
          </w:p>
          <w:p w:rsidR="0011101D" w:rsidRPr="0011101D" w:rsidRDefault="0011101D" w:rsidP="00655E58">
            <w:pPr>
              <w:shd w:val="clear" w:color="auto" w:fill="FFFFFF"/>
              <w:spacing w:line="206" w:lineRule="exact"/>
              <w:jc w:val="right"/>
            </w:pPr>
            <w:r w:rsidRPr="0011101D">
              <w:rPr>
                <w:spacing w:val="-1"/>
                <w:sz w:val="18"/>
                <w:szCs w:val="18"/>
              </w:rPr>
              <w:t>исполнител</w:t>
            </w:r>
          </w:p>
          <w:p w:rsidR="0011101D" w:rsidRPr="0011101D" w:rsidRDefault="0011101D" w:rsidP="00655E58">
            <w:pPr>
              <w:shd w:val="clear" w:color="auto" w:fill="FFFFFF"/>
              <w:spacing w:line="206" w:lineRule="exact"/>
              <w:jc w:val="right"/>
            </w:pPr>
            <w:r w:rsidRPr="0011101D">
              <w:rPr>
                <w:sz w:val="18"/>
                <w:szCs w:val="18"/>
              </w:rPr>
              <w:t>я) с начала</w:t>
            </w:r>
          </w:p>
          <w:p w:rsidR="0011101D" w:rsidRPr="0011101D" w:rsidRDefault="0011101D" w:rsidP="00655E58">
            <w:pPr>
              <w:shd w:val="clear" w:color="auto" w:fill="FFFFFF"/>
              <w:spacing w:line="206" w:lineRule="exact"/>
              <w:jc w:val="right"/>
            </w:pPr>
            <w:r w:rsidRPr="0011101D">
              <w:rPr>
                <w:sz w:val="18"/>
                <w:szCs w:val="18"/>
              </w:rPr>
              <w:t>года, тыс.</w:t>
            </w:r>
          </w:p>
          <w:p w:rsidR="0011101D" w:rsidRPr="0011101D" w:rsidRDefault="0011101D" w:rsidP="00655E58">
            <w:pPr>
              <w:shd w:val="clear" w:color="auto" w:fill="FFFFFF"/>
              <w:spacing w:line="206" w:lineRule="exact"/>
              <w:jc w:val="right"/>
            </w:pPr>
            <w:r w:rsidRPr="0011101D">
              <w:rPr>
                <w:sz w:val="18"/>
                <w:szCs w:val="18"/>
              </w:rPr>
              <w:t>рублей</w:t>
            </w:r>
          </w:p>
        </w:tc>
        <w:tc>
          <w:tcPr>
            <w:tcW w:w="127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spacing w:line="206" w:lineRule="exact"/>
              <w:jc w:val="center"/>
            </w:pPr>
            <w:r w:rsidRPr="0011101D">
              <w:rPr>
                <w:spacing w:val="-1"/>
                <w:sz w:val="18"/>
                <w:szCs w:val="18"/>
              </w:rPr>
              <w:t>Наименование</w:t>
            </w:r>
          </w:p>
          <w:p w:rsidR="0011101D" w:rsidRPr="0011101D" w:rsidRDefault="0011101D" w:rsidP="00655E58">
            <w:pPr>
              <w:shd w:val="clear" w:color="auto" w:fill="FFFFFF"/>
              <w:spacing w:line="206" w:lineRule="exact"/>
              <w:jc w:val="center"/>
            </w:pPr>
            <w:r w:rsidRPr="0011101D">
              <w:rPr>
                <w:sz w:val="18"/>
                <w:szCs w:val="18"/>
              </w:rPr>
              <w:t>индикатора,</w:t>
            </w:r>
          </w:p>
          <w:p w:rsidR="0011101D" w:rsidRPr="0011101D" w:rsidRDefault="0011101D" w:rsidP="00655E58">
            <w:pPr>
              <w:shd w:val="clear" w:color="auto" w:fill="FFFFFF"/>
              <w:spacing w:line="206" w:lineRule="exact"/>
              <w:jc w:val="center"/>
            </w:pPr>
            <w:r w:rsidRPr="0011101D">
              <w:rPr>
                <w:sz w:val="18"/>
                <w:szCs w:val="18"/>
              </w:rPr>
              <w:t>единица</w:t>
            </w:r>
          </w:p>
          <w:p w:rsidR="0011101D" w:rsidRPr="0011101D" w:rsidRDefault="0011101D" w:rsidP="00655E58">
            <w:pPr>
              <w:shd w:val="clear" w:color="auto" w:fill="FFFFFF"/>
              <w:spacing w:line="206" w:lineRule="exact"/>
              <w:jc w:val="center"/>
            </w:pPr>
            <w:r w:rsidRPr="0011101D">
              <w:rPr>
                <w:spacing w:val="-1"/>
                <w:sz w:val="18"/>
                <w:szCs w:val="18"/>
              </w:rPr>
              <w:t>измерения</w:t>
            </w:r>
          </w:p>
        </w:tc>
        <w:tc>
          <w:tcPr>
            <w:tcW w:w="490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ind w:left="1512"/>
            </w:pPr>
            <w:r w:rsidRPr="0011101D">
              <w:rPr>
                <w:sz w:val="18"/>
                <w:szCs w:val="18"/>
              </w:rPr>
              <w:t>Значения индикатора</w:t>
            </w:r>
          </w:p>
        </w:tc>
      </w:tr>
      <w:tr w:rsidR="0011101D" w:rsidRPr="0011101D" w:rsidTr="00655E58">
        <w:trPr>
          <w:trHeight w:hRule="exact" w:val="235"/>
        </w:trPr>
        <w:tc>
          <w:tcPr>
            <w:tcW w:w="66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/>
          <w:p w:rsidR="0011101D" w:rsidRPr="0011101D" w:rsidRDefault="0011101D" w:rsidP="00655E58"/>
        </w:tc>
        <w:tc>
          <w:tcPr>
            <w:tcW w:w="104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/>
          <w:p w:rsidR="0011101D" w:rsidRPr="0011101D" w:rsidRDefault="0011101D" w:rsidP="00655E58"/>
        </w:tc>
        <w:tc>
          <w:tcPr>
            <w:tcW w:w="198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/>
          <w:p w:rsidR="0011101D" w:rsidRPr="0011101D" w:rsidRDefault="0011101D" w:rsidP="00655E58"/>
        </w:tc>
        <w:tc>
          <w:tcPr>
            <w:tcW w:w="156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/>
          <w:p w:rsidR="0011101D" w:rsidRPr="0011101D" w:rsidRDefault="0011101D" w:rsidP="00655E58"/>
        </w:tc>
        <w:tc>
          <w:tcPr>
            <w:tcW w:w="127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/>
          <w:p w:rsidR="0011101D" w:rsidRPr="0011101D" w:rsidRDefault="0011101D" w:rsidP="00655E58"/>
        </w:tc>
        <w:tc>
          <w:tcPr>
            <w:tcW w:w="132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/>
          <w:p w:rsidR="0011101D" w:rsidRPr="0011101D" w:rsidRDefault="0011101D" w:rsidP="00655E58"/>
        </w:tc>
        <w:tc>
          <w:tcPr>
            <w:tcW w:w="109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/>
          <w:p w:rsidR="0011101D" w:rsidRPr="0011101D" w:rsidRDefault="0011101D" w:rsidP="00655E58"/>
        </w:tc>
        <w:tc>
          <w:tcPr>
            <w:tcW w:w="127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/>
          <w:p w:rsidR="0011101D" w:rsidRPr="0011101D" w:rsidRDefault="0011101D" w:rsidP="00655E58"/>
        </w:tc>
        <w:tc>
          <w:tcPr>
            <w:tcW w:w="410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ind w:left="62"/>
            </w:pPr>
            <w:r w:rsidRPr="0011101D">
              <w:rPr>
                <w:spacing w:val="-14"/>
                <w:sz w:val="18"/>
                <w:szCs w:val="18"/>
              </w:rPr>
              <w:t>предыдущий год     текущий год</w:t>
            </w:r>
          </w:p>
        </w:tc>
        <w:tc>
          <w:tcPr>
            <w:tcW w:w="797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ind w:left="14"/>
            </w:pPr>
            <w:r w:rsidRPr="0011101D">
              <w:rPr>
                <w:spacing w:val="-1"/>
                <w:sz w:val="18"/>
                <w:szCs w:val="18"/>
              </w:rPr>
              <w:t>план на</w:t>
            </w:r>
          </w:p>
        </w:tc>
      </w:tr>
      <w:tr w:rsidR="0011101D" w:rsidRPr="0011101D" w:rsidTr="00655E58">
        <w:trPr>
          <w:trHeight w:hRule="exact" w:val="1454"/>
        </w:trPr>
        <w:tc>
          <w:tcPr>
            <w:tcW w:w="6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/>
          <w:p w:rsidR="0011101D" w:rsidRPr="0011101D" w:rsidRDefault="0011101D" w:rsidP="00655E58"/>
        </w:tc>
        <w:tc>
          <w:tcPr>
            <w:tcW w:w="104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/>
          <w:p w:rsidR="0011101D" w:rsidRPr="0011101D" w:rsidRDefault="0011101D" w:rsidP="00655E58"/>
        </w:tc>
        <w:tc>
          <w:tcPr>
            <w:tcW w:w="198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/>
          <w:p w:rsidR="0011101D" w:rsidRPr="0011101D" w:rsidRDefault="0011101D" w:rsidP="00655E58"/>
        </w:tc>
        <w:tc>
          <w:tcPr>
            <w:tcW w:w="156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/>
          <w:p w:rsidR="0011101D" w:rsidRPr="0011101D" w:rsidRDefault="0011101D" w:rsidP="00655E58"/>
        </w:tc>
        <w:tc>
          <w:tcPr>
            <w:tcW w:w="127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/>
          <w:p w:rsidR="0011101D" w:rsidRPr="0011101D" w:rsidRDefault="0011101D" w:rsidP="00655E58"/>
        </w:tc>
        <w:tc>
          <w:tcPr>
            <w:tcW w:w="13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/>
          <w:p w:rsidR="0011101D" w:rsidRPr="0011101D" w:rsidRDefault="0011101D" w:rsidP="00655E58"/>
        </w:tc>
        <w:tc>
          <w:tcPr>
            <w:tcW w:w="10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/>
          <w:p w:rsidR="0011101D" w:rsidRPr="0011101D" w:rsidRDefault="0011101D" w:rsidP="00655E58"/>
        </w:tc>
        <w:tc>
          <w:tcPr>
            <w:tcW w:w="127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/>
          <w:p w:rsidR="0011101D" w:rsidRPr="0011101D" w:rsidRDefault="0011101D" w:rsidP="00655E58"/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jc w:val="center"/>
            </w:pPr>
            <w:r w:rsidRPr="0011101D">
              <w:rPr>
                <w:sz w:val="18"/>
                <w:szCs w:val="18"/>
              </w:rPr>
              <w:t>план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jc w:val="center"/>
            </w:pPr>
            <w:r w:rsidRPr="0011101D">
              <w:rPr>
                <w:sz w:val="18"/>
                <w:szCs w:val="18"/>
              </w:rPr>
              <w:t>факт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jc w:val="center"/>
            </w:pPr>
            <w:r w:rsidRPr="0011101D">
              <w:rPr>
                <w:sz w:val="18"/>
                <w:szCs w:val="18"/>
              </w:rPr>
              <w:t>план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jc w:val="center"/>
            </w:pPr>
            <w:r w:rsidRPr="0011101D">
              <w:rPr>
                <w:sz w:val="18"/>
                <w:szCs w:val="18"/>
              </w:rPr>
              <w:t>факт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spacing w:line="206" w:lineRule="exact"/>
              <w:jc w:val="center"/>
            </w:pPr>
            <w:r w:rsidRPr="0011101D">
              <w:rPr>
                <w:sz w:val="18"/>
                <w:szCs w:val="18"/>
              </w:rPr>
              <w:t>процент</w:t>
            </w:r>
          </w:p>
          <w:p w:rsidR="0011101D" w:rsidRPr="0011101D" w:rsidRDefault="0011101D" w:rsidP="00655E58">
            <w:pPr>
              <w:shd w:val="clear" w:color="auto" w:fill="FFFFFF"/>
              <w:spacing w:line="206" w:lineRule="exact"/>
              <w:jc w:val="center"/>
            </w:pPr>
            <w:r w:rsidRPr="0011101D">
              <w:rPr>
                <w:spacing w:val="-1"/>
                <w:sz w:val="18"/>
                <w:szCs w:val="18"/>
              </w:rPr>
              <w:t>выполне</w:t>
            </w:r>
          </w:p>
          <w:p w:rsidR="0011101D" w:rsidRPr="0011101D" w:rsidRDefault="0011101D" w:rsidP="00655E58">
            <w:pPr>
              <w:shd w:val="clear" w:color="auto" w:fill="FFFFFF"/>
              <w:spacing w:line="206" w:lineRule="exact"/>
              <w:jc w:val="center"/>
            </w:pPr>
            <w:r w:rsidRPr="0011101D">
              <w:rPr>
                <w:sz w:val="18"/>
                <w:szCs w:val="18"/>
              </w:rPr>
              <w:t>ния</w:t>
            </w:r>
          </w:p>
        </w:tc>
        <w:tc>
          <w:tcPr>
            <w:tcW w:w="7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spacing w:line="206" w:lineRule="exact"/>
            </w:pPr>
            <w:r w:rsidRPr="0011101D">
              <w:rPr>
                <w:sz w:val="18"/>
                <w:szCs w:val="18"/>
              </w:rPr>
              <w:t xml:space="preserve">следую </w:t>
            </w:r>
            <w:r w:rsidRPr="0011101D">
              <w:rPr>
                <w:spacing w:val="-1"/>
                <w:sz w:val="18"/>
                <w:szCs w:val="18"/>
              </w:rPr>
              <w:t>щий год</w:t>
            </w:r>
          </w:p>
        </w:tc>
      </w:tr>
      <w:tr w:rsidR="0011101D" w:rsidRPr="0011101D" w:rsidTr="00655E58">
        <w:trPr>
          <w:trHeight w:hRule="exact" w:val="235"/>
        </w:trPr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ind w:left="173"/>
            </w:pPr>
            <w:r w:rsidRPr="0011101D">
              <w:rPr>
                <w:sz w:val="18"/>
                <w:szCs w:val="18"/>
              </w:rPr>
              <w:t>1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ind w:left="360"/>
            </w:pPr>
            <w:r w:rsidRPr="0011101D">
              <w:rPr>
                <w:sz w:val="18"/>
                <w:szCs w:val="18"/>
              </w:rPr>
              <w:t>2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ind w:left="830"/>
            </w:pPr>
            <w:r w:rsidRPr="0011101D">
              <w:rPr>
                <w:sz w:val="18"/>
                <w:szCs w:val="18"/>
              </w:rPr>
              <w:t>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ind w:left="614"/>
            </w:pPr>
            <w:r w:rsidRPr="0011101D">
              <w:rPr>
                <w:sz w:val="18"/>
                <w:szCs w:val="18"/>
              </w:rPr>
              <w:t>4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ind w:left="475"/>
            </w:pPr>
            <w:r w:rsidRPr="0011101D">
              <w:rPr>
                <w:sz w:val="18"/>
                <w:szCs w:val="18"/>
              </w:rPr>
              <w:t>5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ind w:left="499"/>
            </w:pPr>
            <w:r w:rsidRPr="0011101D">
              <w:rPr>
                <w:sz w:val="18"/>
                <w:szCs w:val="18"/>
              </w:rPr>
              <w:t>6</w:t>
            </w: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ind w:left="384"/>
            </w:pPr>
            <w:r w:rsidRPr="0011101D">
              <w:rPr>
                <w:sz w:val="18"/>
                <w:szCs w:val="18"/>
              </w:rPr>
              <w:t>7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ind w:left="480"/>
            </w:pPr>
            <w:r w:rsidRPr="0011101D">
              <w:rPr>
                <w:sz w:val="18"/>
                <w:szCs w:val="18"/>
              </w:rPr>
              <w:t>8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jc w:val="center"/>
            </w:pPr>
            <w:r w:rsidRPr="0011101D">
              <w:rPr>
                <w:sz w:val="18"/>
                <w:szCs w:val="18"/>
              </w:rPr>
              <w:t>9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jc w:val="center"/>
            </w:pPr>
            <w:r w:rsidRPr="0011101D">
              <w:rPr>
                <w:sz w:val="18"/>
                <w:szCs w:val="18"/>
              </w:rPr>
              <w:t>10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jc w:val="center"/>
            </w:pPr>
            <w:r w:rsidRPr="0011101D">
              <w:rPr>
                <w:sz w:val="18"/>
                <w:szCs w:val="18"/>
              </w:rPr>
              <w:t>11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jc w:val="center"/>
            </w:pPr>
            <w:r w:rsidRPr="0011101D">
              <w:rPr>
                <w:sz w:val="18"/>
                <w:szCs w:val="18"/>
              </w:rPr>
              <w:t>12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ind w:left="197"/>
            </w:pPr>
            <w:r w:rsidRPr="0011101D">
              <w:rPr>
                <w:sz w:val="18"/>
                <w:szCs w:val="18"/>
              </w:rPr>
              <w:t>13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ind w:left="192"/>
            </w:pPr>
            <w:r w:rsidRPr="0011101D">
              <w:rPr>
                <w:sz w:val="18"/>
                <w:szCs w:val="18"/>
              </w:rPr>
              <w:t>14</w:t>
            </w:r>
          </w:p>
        </w:tc>
      </w:tr>
      <w:tr w:rsidR="0011101D" w:rsidRPr="0011101D" w:rsidTr="00655E58">
        <w:trPr>
          <w:trHeight w:hRule="exact" w:val="341"/>
        </w:trPr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</w:tr>
      <w:tr w:rsidR="0011101D" w:rsidRPr="0011101D" w:rsidTr="00655E58">
        <w:trPr>
          <w:trHeight w:hRule="exact" w:val="341"/>
        </w:trPr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</w:tr>
      <w:tr w:rsidR="0011101D" w:rsidRPr="0011101D" w:rsidTr="00655E58">
        <w:trPr>
          <w:trHeight w:hRule="exact" w:val="341"/>
        </w:trPr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</w:tr>
      <w:tr w:rsidR="0011101D" w:rsidRPr="0011101D" w:rsidTr="00655E58">
        <w:trPr>
          <w:trHeight w:hRule="exact" w:val="336"/>
        </w:trPr>
        <w:tc>
          <w:tcPr>
            <w:tcW w:w="170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  <w:r w:rsidRPr="0011101D">
              <w:rPr>
                <w:spacing w:val="-1"/>
                <w:sz w:val="18"/>
                <w:szCs w:val="18"/>
              </w:rPr>
              <w:t>Всего по программе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  <w:r w:rsidRPr="0011101D">
              <w:rPr>
                <w:sz w:val="18"/>
                <w:szCs w:val="18"/>
              </w:rPr>
              <w:t>Всего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</w:tr>
      <w:tr w:rsidR="0011101D" w:rsidRPr="0011101D" w:rsidTr="00655E58">
        <w:trPr>
          <w:trHeight w:hRule="exact" w:val="446"/>
        </w:trPr>
        <w:tc>
          <w:tcPr>
            <w:tcW w:w="1709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/>
          <w:p w:rsidR="0011101D" w:rsidRPr="0011101D" w:rsidRDefault="0011101D" w:rsidP="00655E58"/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spacing w:line="211" w:lineRule="exact"/>
              <w:ind w:right="254"/>
            </w:pPr>
            <w:r w:rsidRPr="0011101D">
              <w:rPr>
                <w:spacing w:val="-1"/>
                <w:sz w:val="18"/>
                <w:szCs w:val="18"/>
              </w:rPr>
              <w:t xml:space="preserve">бюджет Российской </w:t>
            </w:r>
            <w:r w:rsidRPr="0011101D">
              <w:rPr>
                <w:sz w:val="18"/>
                <w:szCs w:val="18"/>
              </w:rPr>
              <w:t>Федерации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</w:tr>
      <w:tr w:rsidR="0011101D" w:rsidRPr="0011101D" w:rsidTr="00655E58">
        <w:trPr>
          <w:trHeight w:hRule="exact" w:val="442"/>
        </w:trPr>
        <w:tc>
          <w:tcPr>
            <w:tcW w:w="1709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/>
          <w:p w:rsidR="0011101D" w:rsidRPr="0011101D" w:rsidRDefault="0011101D" w:rsidP="00655E58"/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spacing w:line="206" w:lineRule="exact"/>
              <w:ind w:right="245"/>
            </w:pPr>
            <w:r w:rsidRPr="0011101D">
              <w:rPr>
                <w:spacing w:val="-1"/>
                <w:sz w:val="18"/>
                <w:szCs w:val="18"/>
              </w:rPr>
              <w:t xml:space="preserve">бюджет  Чеченской Республики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</w:tr>
      <w:tr w:rsidR="0011101D" w:rsidRPr="0011101D" w:rsidTr="00655E58">
        <w:trPr>
          <w:trHeight w:hRule="exact" w:val="341"/>
        </w:trPr>
        <w:tc>
          <w:tcPr>
            <w:tcW w:w="1709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/>
          <w:p w:rsidR="0011101D" w:rsidRPr="0011101D" w:rsidRDefault="0011101D" w:rsidP="00655E58"/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  <w:r w:rsidRPr="0011101D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</w:tr>
      <w:tr w:rsidR="0011101D" w:rsidRPr="0011101D" w:rsidTr="00655E58">
        <w:trPr>
          <w:trHeight w:hRule="exact" w:val="446"/>
        </w:trPr>
        <w:tc>
          <w:tcPr>
            <w:tcW w:w="66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104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  <w:spacing w:line="206" w:lineRule="exact"/>
              <w:ind w:right="638"/>
            </w:pPr>
            <w:r w:rsidRPr="0011101D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101D" w:rsidRPr="0011101D" w:rsidRDefault="0011101D" w:rsidP="00655E58">
            <w:pPr>
              <w:shd w:val="clear" w:color="auto" w:fill="FFFFFF"/>
            </w:pPr>
          </w:p>
        </w:tc>
      </w:tr>
    </w:tbl>
    <w:p w:rsidR="00CF08F5" w:rsidRPr="0011101D" w:rsidRDefault="00CF08F5">
      <w:pPr>
        <w:suppressAutoHyphens w:val="0"/>
        <w:rPr>
          <w:color w:val="000000"/>
          <w:sz w:val="28"/>
          <w:szCs w:val="28"/>
        </w:rPr>
      </w:pPr>
    </w:p>
    <w:sectPr w:rsidR="00CF08F5" w:rsidRPr="0011101D" w:rsidSect="00BE6511">
      <w:footnotePr>
        <w:pos w:val="beneathText"/>
      </w:footnotePr>
      <w:pgSz w:w="16837" w:h="11900" w:orient="landscape"/>
      <w:pgMar w:top="851" w:right="1134" w:bottom="426" w:left="99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1756" w:rsidRDefault="009A1756" w:rsidP="00AC5774">
      <w:r>
        <w:separator/>
      </w:r>
    </w:p>
  </w:endnote>
  <w:endnote w:type="continuationSeparator" w:id="0">
    <w:p w:rsidR="009A1756" w:rsidRDefault="009A1756" w:rsidP="00AC57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iberation Sans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roid Sans Fallback">
    <w:altName w:val="MS Mincho"/>
    <w:charset w:val="80"/>
    <w:family w:val="auto"/>
    <w:pitch w:val="variable"/>
    <w:sig w:usb0="00000000" w:usb1="00000000" w:usb2="00000000" w:usb3="00000000" w:csb0="00000000" w:csb1="00000000"/>
  </w:font>
  <w:font w:name="Free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1756" w:rsidRDefault="009A1756" w:rsidP="00AC5774">
      <w:r>
        <w:separator/>
      </w:r>
    </w:p>
  </w:footnote>
  <w:footnote w:type="continuationSeparator" w:id="0">
    <w:p w:rsidR="009A1756" w:rsidRDefault="009A1756" w:rsidP="00AC57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5"/>
      <w:numFmt w:val="decimal"/>
      <w:lvlText w:val="2.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5.%1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vertAlign w:val="baseline"/>
        <w:lang w:val="ru-RU" w:eastAsia="ru-RU" w:bidi="ru-RU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>
    <w:nsid w:val="01D569D3"/>
    <w:multiLevelType w:val="multilevel"/>
    <w:tmpl w:val="022A57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>
    <w:nsid w:val="04E3398E"/>
    <w:multiLevelType w:val="multilevel"/>
    <w:tmpl w:val="5AFAB6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>
    <w:nsid w:val="0A4774D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D9C1420"/>
    <w:multiLevelType w:val="multilevel"/>
    <w:tmpl w:val="2FFE8B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7">
    <w:nsid w:val="34931D9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76815D8"/>
    <w:multiLevelType w:val="hybridMultilevel"/>
    <w:tmpl w:val="364A137A"/>
    <w:lvl w:ilvl="0" w:tplc="15A47C90">
      <w:start w:val="1"/>
      <w:numFmt w:val="decimal"/>
      <w:lvlText w:val="%1."/>
      <w:lvlJc w:val="left"/>
      <w:pPr>
        <w:tabs>
          <w:tab w:val="num" w:pos="1681"/>
        </w:tabs>
        <w:ind w:left="1681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6"/>
        </w:tabs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6"/>
        </w:tabs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6"/>
        </w:tabs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6"/>
        </w:tabs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6"/>
        </w:tabs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6"/>
        </w:tabs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6"/>
        </w:tabs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6"/>
        </w:tabs>
        <w:ind w:left="6826" w:hanging="180"/>
      </w:pPr>
    </w:lvl>
  </w:abstractNum>
  <w:abstractNum w:abstractNumId="9">
    <w:nsid w:val="53007676"/>
    <w:multiLevelType w:val="hybridMultilevel"/>
    <w:tmpl w:val="2B24708C"/>
    <w:lvl w:ilvl="0" w:tplc="3A44B004">
      <w:start w:val="5"/>
      <w:numFmt w:val="decimal"/>
      <w:lvlText w:val="%1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140"/>
        </w:tabs>
        <w:ind w:left="4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860"/>
        </w:tabs>
        <w:ind w:left="4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580"/>
        </w:tabs>
        <w:ind w:left="5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300"/>
        </w:tabs>
        <w:ind w:left="6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020"/>
        </w:tabs>
        <w:ind w:left="7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740"/>
        </w:tabs>
        <w:ind w:left="7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460"/>
        </w:tabs>
        <w:ind w:left="8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180"/>
        </w:tabs>
        <w:ind w:left="9180" w:hanging="180"/>
      </w:pPr>
    </w:lvl>
  </w:abstractNum>
  <w:abstractNum w:abstractNumId="10">
    <w:nsid w:val="624E27F3"/>
    <w:multiLevelType w:val="multilevel"/>
    <w:tmpl w:val="A02C4B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DF4763A"/>
    <w:multiLevelType w:val="hybridMultilevel"/>
    <w:tmpl w:val="70E0D520"/>
    <w:lvl w:ilvl="0" w:tplc="D63E84A0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D272738"/>
    <w:multiLevelType w:val="hybridMultilevel"/>
    <w:tmpl w:val="2ACC32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8"/>
  </w:num>
  <w:num w:numId="5">
    <w:abstractNumId w:val="11"/>
  </w:num>
  <w:num w:numId="6">
    <w:abstractNumId w:val="9"/>
  </w:num>
  <w:num w:numId="7">
    <w:abstractNumId w:val="6"/>
  </w:num>
  <w:num w:numId="8">
    <w:abstractNumId w:val="4"/>
  </w:num>
  <w:num w:numId="9">
    <w:abstractNumId w:val="3"/>
  </w:num>
  <w:num w:numId="10">
    <w:abstractNumId w:val="12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7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drawingGridHorizontalSpacing w:val="12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23085"/>
    <w:rsid w:val="000064E4"/>
    <w:rsid w:val="00015826"/>
    <w:rsid w:val="00017F87"/>
    <w:rsid w:val="000317AA"/>
    <w:rsid w:val="00032212"/>
    <w:rsid w:val="00075ECA"/>
    <w:rsid w:val="00076AA7"/>
    <w:rsid w:val="000816CC"/>
    <w:rsid w:val="000B5E06"/>
    <w:rsid w:val="000C06FB"/>
    <w:rsid w:val="000C3DBD"/>
    <w:rsid w:val="000E68DA"/>
    <w:rsid w:val="000F7ED7"/>
    <w:rsid w:val="00100306"/>
    <w:rsid w:val="0011101D"/>
    <w:rsid w:val="00121647"/>
    <w:rsid w:val="00123839"/>
    <w:rsid w:val="00163D84"/>
    <w:rsid w:val="00181691"/>
    <w:rsid w:val="0018620C"/>
    <w:rsid w:val="00193793"/>
    <w:rsid w:val="00195A1A"/>
    <w:rsid w:val="001A2F8D"/>
    <w:rsid w:val="001B0298"/>
    <w:rsid w:val="001C0BE6"/>
    <w:rsid w:val="001C33BA"/>
    <w:rsid w:val="001D009C"/>
    <w:rsid w:val="001F4CB3"/>
    <w:rsid w:val="001F6D1B"/>
    <w:rsid w:val="001F75E6"/>
    <w:rsid w:val="00212AB1"/>
    <w:rsid w:val="002202FC"/>
    <w:rsid w:val="00235640"/>
    <w:rsid w:val="00267CB8"/>
    <w:rsid w:val="00286D7B"/>
    <w:rsid w:val="002E0F99"/>
    <w:rsid w:val="003247E5"/>
    <w:rsid w:val="00327CD6"/>
    <w:rsid w:val="003424D2"/>
    <w:rsid w:val="00353846"/>
    <w:rsid w:val="00392C87"/>
    <w:rsid w:val="003949AE"/>
    <w:rsid w:val="003958AE"/>
    <w:rsid w:val="003E2C6B"/>
    <w:rsid w:val="003F5996"/>
    <w:rsid w:val="0042610A"/>
    <w:rsid w:val="004418B4"/>
    <w:rsid w:val="00456156"/>
    <w:rsid w:val="00457CF5"/>
    <w:rsid w:val="00465EC8"/>
    <w:rsid w:val="004832A2"/>
    <w:rsid w:val="004A4403"/>
    <w:rsid w:val="004B4651"/>
    <w:rsid w:val="004D756A"/>
    <w:rsid w:val="004F0840"/>
    <w:rsid w:val="0051040C"/>
    <w:rsid w:val="005156F9"/>
    <w:rsid w:val="0053539E"/>
    <w:rsid w:val="00560985"/>
    <w:rsid w:val="00581F25"/>
    <w:rsid w:val="005916BB"/>
    <w:rsid w:val="005B0596"/>
    <w:rsid w:val="005C7970"/>
    <w:rsid w:val="006208EF"/>
    <w:rsid w:val="00627E69"/>
    <w:rsid w:val="00636E44"/>
    <w:rsid w:val="00641CEC"/>
    <w:rsid w:val="00646A1F"/>
    <w:rsid w:val="00660035"/>
    <w:rsid w:val="0066485D"/>
    <w:rsid w:val="006817AF"/>
    <w:rsid w:val="006825DF"/>
    <w:rsid w:val="00686444"/>
    <w:rsid w:val="006B067E"/>
    <w:rsid w:val="006D4977"/>
    <w:rsid w:val="006E0DDD"/>
    <w:rsid w:val="006E7F6D"/>
    <w:rsid w:val="006F4964"/>
    <w:rsid w:val="007033F0"/>
    <w:rsid w:val="0070732D"/>
    <w:rsid w:val="0072636F"/>
    <w:rsid w:val="007336DA"/>
    <w:rsid w:val="00734638"/>
    <w:rsid w:val="00740C53"/>
    <w:rsid w:val="00751D79"/>
    <w:rsid w:val="00776238"/>
    <w:rsid w:val="0078452F"/>
    <w:rsid w:val="0078588B"/>
    <w:rsid w:val="00785B31"/>
    <w:rsid w:val="007E28F1"/>
    <w:rsid w:val="00807DF6"/>
    <w:rsid w:val="00813802"/>
    <w:rsid w:val="0082411C"/>
    <w:rsid w:val="00831CD5"/>
    <w:rsid w:val="008357BE"/>
    <w:rsid w:val="00843F97"/>
    <w:rsid w:val="0084671B"/>
    <w:rsid w:val="008517DB"/>
    <w:rsid w:val="0085196D"/>
    <w:rsid w:val="00891AA9"/>
    <w:rsid w:val="008D6F08"/>
    <w:rsid w:val="008E1205"/>
    <w:rsid w:val="009133F8"/>
    <w:rsid w:val="00943825"/>
    <w:rsid w:val="009867D8"/>
    <w:rsid w:val="009A1756"/>
    <w:rsid w:val="009C0394"/>
    <w:rsid w:val="009C784C"/>
    <w:rsid w:val="009F37D0"/>
    <w:rsid w:val="00A0043F"/>
    <w:rsid w:val="00A146B4"/>
    <w:rsid w:val="00A73F55"/>
    <w:rsid w:val="00A86348"/>
    <w:rsid w:val="00A96787"/>
    <w:rsid w:val="00AC5774"/>
    <w:rsid w:val="00AC6A12"/>
    <w:rsid w:val="00AD13FE"/>
    <w:rsid w:val="00AE12A9"/>
    <w:rsid w:val="00AE3AAC"/>
    <w:rsid w:val="00B02705"/>
    <w:rsid w:val="00B21A19"/>
    <w:rsid w:val="00B30F47"/>
    <w:rsid w:val="00B528C6"/>
    <w:rsid w:val="00B745F3"/>
    <w:rsid w:val="00BD4441"/>
    <w:rsid w:val="00BE1EDD"/>
    <w:rsid w:val="00BE6511"/>
    <w:rsid w:val="00BF3480"/>
    <w:rsid w:val="00BF5C00"/>
    <w:rsid w:val="00C015B9"/>
    <w:rsid w:val="00C0211F"/>
    <w:rsid w:val="00C555B1"/>
    <w:rsid w:val="00C67525"/>
    <w:rsid w:val="00C76733"/>
    <w:rsid w:val="00C938FA"/>
    <w:rsid w:val="00CB0B07"/>
    <w:rsid w:val="00CB24E2"/>
    <w:rsid w:val="00CD014E"/>
    <w:rsid w:val="00CE408C"/>
    <w:rsid w:val="00CF08F5"/>
    <w:rsid w:val="00D03F2F"/>
    <w:rsid w:val="00D23085"/>
    <w:rsid w:val="00D26B8F"/>
    <w:rsid w:val="00D55A7C"/>
    <w:rsid w:val="00D84639"/>
    <w:rsid w:val="00DC0D6C"/>
    <w:rsid w:val="00DD3783"/>
    <w:rsid w:val="00DD740E"/>
    <w:rsid w:val="00DE5F1E"/>
    <w:rsid w:val="00DF0875"/>
    <w:rsid w:val="00E13DDC"/>
    <w:rsid w:val="00E878C5"/>
    <w:rsid w:val="00E91BD9"/>
    <w:rsid w:val="00E92E09"/>
    <w:rsid w:val="00EA044A"/>
    <w:rsid w:val="00EA2AEA"/>
    <w:rsid w:val="00EA4E7C"/>
    <w:rsid w:val="00EC3835"/>
    <w:rsid w:val="00F02B04"/>
    <w:rsid w:val="00F737AE"/>
    <w:rsid w:val="00F74754"/>
    <w:rsid w:val="00F76882"/>
    <w:rsid w:val="00F97E59"/>
    <w:rsid w:val="00FA328E"/>
    <w:rsid w:val="00FC3243"/>
    <w:rsid w:val="00FC5470"/>
    <w:rsid w:val="00FD5B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BE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1C0BE6"/>
    <w:pPr>
      <w:keepNext/>
      <w:tabs>
        <w:tab w:val="num" w:pos="0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1C0BE6"/>
    <w:pPr>
      <w:keepNext/>
      <w:tabs>
        <w:tab w:val="num" w:pos="0"/>
      </w:tabs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1"/>
    <w:link w:val="30"/>
    <w:qFormat/>
    <w:rsid w:val="001C0BE6"/>
    <w:pPr>
      <w:tabs>
        <w:tab w:val="num" w:pos="0"/>
      </w:tabs>
      <w:spacing w:before="140"/>
      <w:ind w:left="720" w:hanging="720"/>
      <w:outlineLvl w:val="2"/>
    </w:pPr>
    <w:rPr>
      <w:b/>
      <w:bCs/>
      <w:color w:val="808080"/>
    </w:rPr>
  </w:style>
  <w:style w:type="paragraph" w:styleId="4">
    <w:name w:val="heading 4"/>
    <w:basedOn w:val="a"/>
    <w:next w:val="a1"/>
    <w:link w:val="40"/>
    <w:qFormat/>
    <w:rsid w:val="001C0BE6"/>
    <w:pPr>
      <w:tabs>
        <w:tab w:val="num" w:pos="0"/>
      </w:tabs>
      <w:spacing w:before="280" w:after="280"/>
      <w:ind w:left="864" w:hanging="864"/>
      <w:outlineLvl w:val="3"/>
    </w:pPr>
    <w:rPr>
      <w:b/>
      <w:bCs/>
    </w:rPr>
  </w:style>
  <w:style w:type="paragraph" w:styleId="5">
    <w:name w:val="heading 5"/>
    <w:basedOn w:val="a0"/>
    <w:next w:val="a1"/>
    <w:qFormat/>
    <w:rsid w:val="001C0BE6"/>
    <w:pPr>
      <w:tabs>
        <w:tab w:val="num" w:pos="0"/>
      </w:tabs>
      <w:ind w:left="1008" w:hanging="1008"/>
      <w:outlineLvl w:val="4"/>
    </w:pPr>
    <w:rPr>
      <w:b/>
      <w:bCs/>
      <w:sz w:val="24"/>
      <w:szCs w:val="24"/>
    </w:rPr>
  </w:style>
  <w:style w:type="paragraph" w:styleId="6">
    <w:name w:val="heading 6"/>
    <w:basedOn w:val="a0"/>
    <w:next w:val="a1"/>
    <w:link w:val="60"/>
    <w:qFormat/>
    <w:rsid w:val="001C0BE6"/>
    <w:pPr>
      <w:tabs>
        <w:tab w:val="num" w:pos="0"/>
      </w:tabs>
      <w:ind w:left="1152" w:hanging="1152"/>
      <w:outlineLvl w:val="5"/>
    </w:pPr>
    <w:rPr>
      <w:b/>
      <w:bCs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3z0">
    <w:name w:val="WW8Num3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Absatz-Standardschriftart">
    <w:name w:val="Absatz-Standardschriftart"/>
    <w:rsid w:val="001C0BE6"/>
  </w:style>
  <w:style w:type="character" w:customStyle="1" w:styleId="WW-Absatz-Standardschriftart">
    <w:name w:val="WW-Absatz-Standardschriftart"/>
    <w:rsid w:val="001C0BE6"/>
  </w:style>
  <w:style w:type="character" w:customStyle="1" w:styleId="WW-Absatz-Standardschriftart1">
    <w:name w:val="WW-Absatz-Standardschriftart1"/>
    <w:rsid w:val="001C0BE6"/>
  </w:style>
  <w:style w:type="character" w:customStyle="1" w:styleId="WW-Absatz-Standardschriftart11">
    <w:name w:val="WW-Absatz-Standardschriftart11"/>
    <w:rsid w:val="001C0BE6"/>
  </w:style>
  <w:style w:type="character" w:customStyle="1" w:styleId="WW8Num4z0">
    <w:name w:val="WW8Num4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5z0">
    <w:name w:val="WW8Num5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6z0">
    <w:name w:val="WW8Num6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WW8Num7z0">
    <w:name w:val="WW8Num7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8z0">
    <w:name w:val="WW8Num8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9z0">
    <w:name w:val="WW8Num9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0z0">
    <w:name w:val="WW8Num10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1z0">
    <w:name w:val="WW8Num11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2z0">
    <w:name w:val="WW8Num12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3z0">
    <w:name w:val="WW8Num13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WW8Num14z0">
    <w:name w:val="WW8Num14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5z0">
    <w:name w:val="WW8Num15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6z0">
    <w:name w:val="WW8Num16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6z1">
    <w:name w:val="WW8Num16z1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7z0">
    <w:name w:val="WW8Num17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-Absatz-Standardschriftart111">
    <w:name w:val="WW-Absatz-Standardschriftart111"/>
    <w:rsid w:val="001C0BE6"/>
  </w:style>
  <w:style w:type="character" w:customStyle="1" w:styleId="WW8Num17z1">
    <w:name w:val="WW8Num17z1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8z0">
    <w:name w:val="WW8Num18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-Absatz-Standardschriftart1111">
    <w:name w:val="WW-Absatz-Standardschriftart1111"/>
    <w:rsid w:val="001C0BE6"/>
  </w:style>
  <w:style w:type="character" w:customStyle="1" w:styleId="WW8Num2z0">
    <w:name w:val="WW8Num2z0"/>
    <w:rsid w:val="001C0BE6"/>
  </w:style>
  <w:style w:type="character" w:customStyle="1" w:styleId="WW8Num10z1">
    <w:name w:val="WW8Num10z1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-Absatz-Standardschriftart11111">
    <w:name w:val="WW-Absatz-Standardschriftart11111"/>
    <w:rsid w:val="001C0BE6"/>
  </w:style>
  <w:style w:type="character" w:customStyle="1" w:styleId="WW8Num14z1">
    <w:name w:val="WW8Num14z1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9z0">
    <w:name w:val="WW8Num19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WW8Num20z0">
    <w:name w:val="WW8Num20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21z0">
    <w:name w:val="WW8Num21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22z0">
    <w:name w:val="WW8Num22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22z1">
    <w:name w:val="WW8Num22z1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23z0">
    <w:name w:val="WW8Num23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20">
    <w:name w:val="Основной шрифт абзаца2"/>
    <w:rsid w:val="001C0BE6"/>
  </w:style>
  <w:style w:type="character" w:customStyle="1" w:styleId="WW8Num1z0">
    <w:name w:val="WW8Num1z0"/>
    <w:rsid w:val="001C0BE6"/>
  </w:style>
  <w:style w:type="character" w:customStyle="1" w:styleId="WW8Num1z1">
    <w:name w:val="WW8Num1z1"/>
    <w:rsid w:val="001C0BE6"/>
  </w:style>
  <w:style w:type="character" w:customStyle="1" w:styleId="WW8Num1z2">
    <w:name w:val="WW8Num1z2"/>
    <w:rsid w:val="001C0BE6"/>
  </w:style>
  <w:style w:type="character" w:customStyle="1" w:styleId="WW8Num1z3">
    <w:name w:val="WW8Num1z3"/>
    <w:rsid w:val="001C0BE6"/>
  </w:style>
  <w:style w:type="character" w:customStyle="1" w:styleId="WW8Num1z4">
    <w:name w:val="WW8Num1z4"/>
    <w:rsid w:val="001C0BE6"/>
  </w:style>
  <w:style w:type="character" w:customStyle="1" w:styleId="WW8Num1z5">
    <w:name w:val="WW8Num1z5"/>
    <w:rsid w:val="001C0BE6"/>
  </w:style>
  <w:style w:type="character" w:customStyle="1" w:styleId="WW8Num1z6">
    <w:name w:val="WW8Num1z6"/>
    <w:rsid w:val="001C0BE6"/>
  </w:style>
  <w:style w:type="character" w:customStyle="1" w:styleId="WW8Num1z7">
    <w:name w:val="WW8Num1z7"/>
    <w:rsid w:val="001C0BE6"/>
  </w:style>
  <w:style w:type="character" w:customStyle="1" w:styleId="WW8Num1z8">
    <w:name w:val="WW8Num1z8"/>
    <w:rsid w:val="001C0BE6"/>
  </w:style>
  <w:style w:type="character" w:customStyle="1" w:styleId="WW8Num2z1">
    <w:name w:val="WW8Num2z1"/>
    <w:rsid w:val="001C0BE6"/>
  </w:style>
  <w:style w:type="character" w:customStyle="1" w:styleId="WW8Num2z2">
    <w:name w:val="WW8Num2z2"/>
    <w:rsid w:val="001C0BE6"/>
  </w:style>
  <w:style w:type="character" w:customStyle="1" w:styleId="WW8Num2z3">
    <w:name w:val="WW8Num2z3"/>
    <w:rsid w:val="001C0BE6"/>
  </w:style>
  <w:style w:type="character" w:customStyle="1" w:styleId="WW8Num2z4">
    <w:name w:val="WW8Num2z4"/>
    <w:rsid w:val="001C0BE6"/>
  </w:style>
  <w:style w:type="character" w:customStyle="1" w:styleId="WW8Num2z5">
    <w:name w:val="WW8Num2z5"/>
    <w:rsid w:val="001C0BE6"/>
  </w:style>
  <w:style w:type="character" w:customStyle="1" w:styleId="WW8Num2z6">
    <w:name w:val="WW8Num2z6"/>
    <w:rsid w:val="001C0BE6"/>
  </w:style>
  <w:style w:type="character" w:customStyle="1" w:styleId="WW8Num2z7">
    <w:name w:val="WW8Num2z7"/>
    <w:rsid w:val="001C0BE6"/>
  </w:style>
  <w:style w:type="character" w:customStyle="1" w:styleId="WW8Num2z8">
    <w:name w:val="WW8Num2z8"/>
    <w:rsid w:val="001C0BE6"/>
  </w:style>
  <w:style w:type="character" w:customStyle="1" w:styleId="10">
    <w:name w:val="Основной шрифт абзаца1"/>
    <w:rsid w:val="001C0BE6"/>
  </w:style>
  <w:style w:type="character" w:styleId="a5">
    <w:name w:val="Hyperlink"/>
    <w:rsid w:val="001C0BE6"/>
    <w:rPr>
      <w:color w:val="0000FF"/>
      <w:u w:val="single"/>
    </w:rPr>
  </w:style>
  <w:style w:type="character" w:customStyle="1" w:styleId="a6">
    <w:name w:val="Основной текст Знак"/>
    <w:rsid w:val="001C0BE6"/>
    <w:rPr>
      <w:b/>
      <w:bCs/>
      <w:caps/>
      <w:sz w:val="24"/>
      <w:szCs w:val="24"/>
      <w:lang w:val="ru-RU"/>
    </w:rPr>
  </w:style>
  <w:style w:type="character" w:customStyle="1" w:styleId="a7">
    <w:name w:val="Основной текст с отступом Знак"/>
    <w:rsid w:val="001C0BE6"/>
    <w:rPr>
      <w:sz w:val="24"/>
      <w:szCs w:val="24"/>
    </w:rPr>
  </w:style>
  <w:style w:type="character" w:customStyle="1" w:styleId="a8">
    <w:name w:val="Текст выноски Знак"/>
    <w:rsid w:val="001C0BE6"/>
    <w:rPr>
      <w:rFonts w:ascii="Tahoma" w:hAnsi="Tahoma" w:cs="Tahoma"/>
      <w:sz w:val="16"/>
      <w:szCs w:val="16"/>
    </w:rPr>
  </w:style>
  <w:style w:type="character" w:customStyle="1" w:styleId="21">
    <w:name w:val="Основной текст (2)_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22">
    <w:name w:val="Основной текст (2)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single"/>
      <w:vertAlign w:val="baseline"/>
      <w:lang w:val="ru-RU" w:eastAsia="ru-RU" w:bidi="ru-RU"/>
    </w:rPr>
  </w:style>
  <w:style w:type="character" w:customStyle="1" w:styleId="41">
    <w:name w:val="Основной текст (4)_"/>
    <w:rsid w:val="001C0BE6"/>
    <w:rPr>
      <w:b/>
      <w:bCs/>
      <w:sz w:val="18"/>
      <w:szCs w:val="18"/>
      <w:shd w:val="clear" w:color="auto" w:fill="FFFFFF"/>
    </w:rPr>
  </w:style>
  <w:style w:type="character" w:customStyle="1" w:styleId="23">
    <w:name w:val="Заголовок №2_"/>
    <w:rsid w:val="001C0BE6"/>
    <w:rPr>
      <w:b/>
      <w:bCs/>
      <w:sz w:val="26"/>
      <w:szCs w:val="26"/>
      <w:shd w:val="clear" w:color="auto" w:fill="FFFFFF"/>
    </w:rPr>
  </w:style>
  <w:style w:type="character" w:customStyle="1" w:styleId="2Exact">
    <w:name w:val="Подпись к таблице (2) Exact"/>
    <w:rsid w:val="001C0BE6"/>
    <w:rPr>
      <w:rFonts w:ascii="Tahoma" w:eastAsia="Tahoma" w:hAnsi="Tahoma" w:cs="Tahoma"/>
      <w:sz w:val="17"/>
      <w:szCs w:val="17"/>
      <w:shd w:val="clear" w:color="auto" w:fill="FFFFFF"/>
    </w:rPr>
  </w:style>
  <w:style w:type="character" w:customStyle="1" w:styleId="a9">
    <w:name w:val="Подпись к таблице_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aa">
    <w:name w:val="Подпись к таблице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single"/>
      <w:vertAlign w:val="baseline"/>
      <w:lang w:val="ru-RU" w:eastAsia="ru-RU" w:bidi="ru-RU"/>
    </w:rPr>
  </w:style>
  <w:style w:type="character" w:customStyle="1" w:styleId="50">
    <w:name w:val="Основной текст (5)_"/>
    <w:rsid w:val="001C0BE6"/>
    <w:rPr>
      <w:b/>
      <w:bCs/>
      <w:sz w:val="26"/>
      <w:szCs w:val="26"/>
      <w:shd w:val="clear" w:color="auto" w:fill="FFFFFF"/>
    </w:rPr>
  </w:style>
  <w:style w:type="character" w:customStyle="1" w:styleId="4Exact">
    <w:name w:val="Основной текст (4) Exact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18"/>
      <w:szCs w:val="18"/>
      <w:u w:val="none"/>
    </w:rPr>
  </w:style>
  <w:style w:type="character" w:customStyle="1" w:styleId="61">
    <w:name w:val="Основной текст (6)_"/>
    <w:rsid w:val="001C0BE6"/>
    <w:rPr>
      <w:sz w:val="18"/>
      <w:szCs w:val="18"/>
      <w:shd w:val="clear" w:color="auto" w:fill="FFFFFF"/>
    </w:rPr>
  </w:style>
  <w:style w:type="character" w:customStyle="1" w:styleId="11">
    <w:name w:val="Заголовок №1_"/>
    <w:rsid w:val="001C0BE6"/>
    <w:rPr>
      <w:rFonts w:ascii="Tahoma" w:eastAsia="Tahoma" w:hAnsi="Tahoma" w:cs="Tahoma"/>
      <w:b/>
      <w:bCs/>
      <w:sz w:val="26"/>
      <w:szCs w:val="26"/>
      <w:shd w:val="clear" w:color="auto" w:fill="FFFFFF"/>
    </w:rPr>
  </w:style>
  <w:style w:type="character" w:customStyle="1" w:styleId="31">
    <w:name w:val="Основной текст (3)_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32">
    <w:name w:val="Основной текст (3)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single"/>
      <w:vertAlign w:val="baseline"/>
      <w:lang w:val="ru-RU" w:eastAsia="ru-RU" w:bidi="ru-RU"/>
    </w:rPr>
  </w:style>
  <w:style w:type="character" w:customStyle="1" w:styleId="text">
    <w:name w:val="text"/>
    <w:basedOn w:val="10"/>
    <w:rsid w:val="001C0BE6"/>
  </w:style>
  <w:style w:type="paragraph" w:customStyle="1" w:styleId="a0">
    <w:name w:val="Заголовок"/>
    <w:basedOn w:val="a"/>
    <w:next w:val="a1"/>
    <w:rsid w:val="001C0BE6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1">
    <w:name w:val="Body Text"/>
    <w:basedOn w:val="a"/>
    <w:rsid w:val="001C0BE6"/>
    <w:pPr>
      <w:jc w:val="center"/>
    </w:pPr>
    <w:rPr>
      <w:b/>
      <w:bCs/>
      <w:caps/>
    </w:rPr>
  </w:style>
  <w:style w:type="paragraph" w:styleId="ab">
    <w:name w:val="List"/>
    <w:basedOn w:val="a1"/>
    <w:semiHidden/>
    <w:rsid w:val="001C0BE6"/>
    <w:rPr>
      <w:rFonts w:cs="FreeSans"/>
    </w:rPr>
  </w:style>
  <w:style w:type="paragraph" w:customStyle="1" w:styleId="12">
    <w:name w:val="Название1"/>
    <w:basedOn w:val="a"/>
    <w:rsid w:val="001C0BE6"/>
    <w:pPr>
      <w:suppressLineNumbers/>
      <w:spacing w:before="120" w:after="120"/>
    </w:pPr>
    <w:rPr>
      <w:rFonts w:cs="Tahoma"/>
      <w:i/>
      <w:iCs/>
    </w:rPr>
  </w:style>
  <w:style w:type="paragraph" w:customStyle="1" w:styleId="24">
    <w:name w:val="Указатель2"/>
    <w:basedOn w:val="a"/>
    <w:rsid w:val="001C0BE6"/>
    <w:pPr>
      <w:suppressLineNumbers/>
    </w:pPr>
    <w:rPr>
      <w:rFonts w:cs="Tahoma"/>
    </w:rPr>
  </w:style>
  <w:style w:type="paragraph" w:customStyle="1" w:styleId="13">
    <w:name w:val="Название объекта1"/>
    <w:basedOn w:val="a"/>
    <w:rsid w:val="001C0BE6"/>
    <w:pPr>
      <w:suppressLineNumbers/>
      <w:spacing w:before="120" w:after="120"/>
    </w:pPr>
    <w:rPr>
      <w:rFonts w:cs="FreeSans"/>
      <w:i/>
      <w:iCs/>
    </w:rPr>
  </w:style>
  <w:style w:type="paragraph" w:customStyle="1" w:styleId="14">
    <w:name w:val="Указатель1"/>
    <w:basedOn w:val="a"/>
    <w:rsid w:val="001C0BE6"/>
    <w:pPr>
      <w:suppressLineNumbers/>
    </w:pPr>
    <w:rPr>
      <w:rFonts w:cs="FreeSans"/>
    </w:rPr>
  </w:style>
  <w:style w:type="paragraph" w:customStyle="1" w:styleId="ConsPlusNonformat">
    <w:name w:val="ConsPlusNonformat"/>
    <w:rsid w:val="001C0BE6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Normal">
    <w:name w:val="ConsPlusNormal"/>
    <w:link w:val="ConsPlusNormal0"/>
    <w:rsid w:val="001C0BE6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c">
    <w:name w:val="Содержимое таблицы"/>
    <w:basedOn w:val="a"/>
    <w:rsid w:val="001C0BE6"/>
    <w:pPr>
      <w:suppressLineNumbers/>
    </w:pPr>
  </w:style>
  <w:style w:type="paragraph" w:customStyle="1" w:styleId="ad">
    <w:name w:val="Заголовок таблицы"/>
    <w:basedOn w:val="ac"/>
    <w:rsid w:val="001C0BE6"/>
    <w:pPr>
      <w:jc w:val="center"/>
    </w:pPr>
    <w:rPr>
      <w:b/>
      <w:bCs/>
    </w:rPr>
  </w:style>
  <w:style w:type="paragraph" w:customStyle="1" w:styleId="15">
    <w:name w:val="Цитата1"/>
    <w:basedOn w:val="a"/>
    <w:rsid w:val="001C0BE6"/>
    <w:pPr>
      <w:spacing w:after="283"/>
      <w:ind w:left="567" w:right="567"/>
    </w:pPr>
  </w:style>
  <w:style w:type="paragraph" w:styleId="ae">
    <w:name w:val="Title"/>
    <w:basedOn w:val="a0"/>
    <w:next w:val="a1"/>
    <w:qFormat/>
    <w:rsid w:val="001C0BE6"/>
    <w:pPr>
      <w:jc w:val="center"/>
    </w:pPr>
    <w:rPr>
      <w:b/>
      <w:bCs/>
      <w:sz w:val="56"/>
      <w:szCs w:val="56"/>
    </w:rPr>
  </w:style>
  <w:style w:type="paragraph" w:styleId="af">
    <w:name w:val="Subtitle"/>
    <w:basedOn w:val="a0"/>
    <w:next w:val="a1"/>
    <w:qFormat/>
    <w:rsid w:val="001C0BE6"/>
    <w:pPr>
      <w:spacing w:before="60"/>
      <w:jc w:val="center"/>
    </w:pPr>
    <w:rPr>
      <w:sz w:val="36"/>
      <w:szCs w:val="36"/>
    </w:rPr>
  </w:style>
  <w:style w:type="paragraph" w:styleId="af0">
    <w:name w:val="Body Text Indent"/>
    <w:basedOn w:val="a"/>
    <w:semiHidden/>
    <w:rsid w:val="001C0BE6"/>
    <w:pPr>
      <w:spacing w:after="120"/>
      <w:ind w:left="283"/>
    </w:pPr>
  </w:style>
  <w:style w:type="paragraph" w:styleId="af1">
    <w:name w:val="Balloon Text"/>
    <w:basedOn w:val="a"/>
    <w:rsid w:val="001C0BE6"/>
    <w:rPr>
      <w:rFonts w:ascii="Tahoma" w:hAnsi="Tahoma" w:cs="Tahoma"/>
      <w:sz w:val="16"/>
      <w:szCs w:val="16"/>
    </w:rPr>
  </w:style>
  <w:style w:type="paragraph" w:customStyle="1" w:styleId="42">
    <w:name w:val="Основной текст (4)"/>
    <w:basedOn w:val="a"/>
    <w:rsid w:val="001C0BE6"/>
    <w:pPr>
      <w:widowControl w:val="0"/>
      <w:shd w:val="clear" w:color="auto" w:fill="FFFFFF"/>
      <w:suppressAutoHyphens w:val="0"/>
      <w:spacing w:line="413" w:lineRule="exact"/>
      <w:jc w:val="both"/>
    </w:pPr>
    <w:rPr>
      <w:b/>
      <w:bCs/>
      <w:sz w:val="18"/>
      <w:szCs w:val="18"/>
    </w:rPr>
  </w:style>
  <w:style w:type="paragraph" w:customStyle="1" w:styleId="25">
    <w:name w:val="Заголовок №2"/>
    <w:basedOn w:val="a"/>
    <w:rsid w:val="001C0BE6"/>
    <w:pPr>
      <w:widowControl w:val="0"/>
      <w:shd w:val="clear" w:color="auto" w:fill="FFFFFF"/>
      <w:suppressAutoHyphens w:val="0"/>
      <w:spacing w:after="300" w:line="0" w:lineRule="atLeast"/>
      <w:jc w:val="center"/>
    </w:pPr>
    <w:rPr>
      <w:b/>
      <w:bCs/>
      <w:sz w:val="26"/>
      <w:szCs w:val="26"/>
    </w:rPr>
  </w:style>
  <w:style w:type="paragraph" w:customStyle="1" w:styleId="26">
    <w:name w:val="Подпись к таблице (2)"/>
    <w:basedOn w:val="a"/>
    <w:rsid w:val="001C0BE6"/>
    <w:pPr>
      <w:widowControl w:val="0"/>
      <w:shd w:val="clear" w:color="auto" w:fill="FFFFFF"/>
      <w:suppressAutoHyphens w:val="0"/>
      <w:spacing w:line="0" w:lineRule="atLeast"/>
    </w:pPr>
    <w:rPr>
      <w:rFonts w:ascii="Tahoma" w:eastAsia="Tahoma" w:hAnsi="Tahoma" w:cs="Tahoma"/>
      <w:sz w:val="17"/>
      <w:szCs w:val="17"/>
    </w:rPr>
  </w:style>
  <w:style w:type="paragraph" w:customStyle="1" w:styleId="51">
    <w:name w:val="Основной текст (5)"/>
    <w:basedOn w:val="a"/>
    <w:rsid w:val="001C0BE6"/>
    <w:pPr>
      <w:widowControl w:val="0"/>
      <w:shd w:val="clear" w:color="auto" w:fill="FFFFFF"/>
      <w:suppressAutoHyphens w:val="0"/>
      <w:spacing w:after="180" w:line="326" w:lineRule="exact"/>
      <w:jc w:val="both"/>
    </w:pPr>
    <w:rPr>
      <w:b/>
      <w:bCs/>
      <w:sz w:val="26"/>
      <w:szCs w:val="26"/>
    </w:rPr>
  </w:style>
  <w:style w:type="paragraph" w:customStyle="1" w:styleId="62">
    <w:name w:val="Основной текст (6)"/>
    <w:basedOn w:val="a"/>
    <w:rsid w:val="001C0BE6"/>
    <w:pPr>
      <w:widowControl w:val="0"/>
      <w:shd w:val="clear" w:color="auto" w:fill="FFFFFF"/>
      <w:suppressAutoHyphens w:val="0"/>
      <w:spacing w:after="1740" w:line="211" w:lineRule="exact"/>
    </w:pPr>
    <w:rPr>
      <w:sz w:val="18"/>
      <w:szCs w:val="18"/>
    </w:rPr>
  </w:style>
  <w:style w:type="paragraph" w:customStyle="1" w:styleId="16">
    <w:name w:val="Заголовок №1"/>
    <w:basedOn w:val="a"/>
    <w:rsid w:val="001C0BE6"/>
    <w:pPr>
      <w:widowControl w:val="0"/>
      <w:shd w:val="clear" w:color="auto" w:fill="FFFFFF"/>
      <w:suppressAutoHyphens w:val="0"/>
      <w:spacing w:before="3180" w:line="336" w:lineRule="exact"/>
      <w:jc w:val="center"/>
    </w:pPr>
    <w:rPr>
      <w:rFonts w:ascii="Tahoma" w:eastAsia="Tahoma" w:hAnsi="Tahoma" w:cs="Tahoma"/>
      <w:b/>
      <w:bCs/>
      <w:sz w:val="26"/>
      <w:szCs w:val="26"/>
    </w:rPr>
  </w:style>
  <w:style w:type="paragraph" w:customStyle="1" w:styleId="af2">
    <w:name w:val="Содержимое врезки"/>
    <w:basedOn w:val="a1"/>
    <w:rsid w:val="001C0BE6"/>
  </w:style>
  <w:style w:type="paragraph" w:styleId="af3">
    <w:name w:val="header"/>
    <w:basedOn w:val="a"/>
    <w:link w:val="af4"/>
    <w:rsid w:val="001C0BE6"/>
    <w:pPr>
      <w:suppressLineNumbers/>
      <w:tabs>
        <w:tab w:val="center" w:pos="4704"/>
        <w:tab w:val="right" w:pos="9408"/>
      </w:tabs>
    </w:pPr>
  </w:style>
  <w:style w:type="paragraph" w:styleId="af5">
    <w:name w:val="footer"/>
    <w:basedOn w:val="a"/>
    <w:link w:val="af6"/>
    <w:rsid w:val="001C0BE6"/>
    <w:pPr>
      <w:suppressLineNumbers/>
      <w:tabs>
        <w:tab w:val="center" w:pos="4704"/>
        <w:tab w:val="right" w:pos="9408"/>
      </w:tabs>
    </w:pPr>
  </w:style>
  <w:style w:type="paragraph" w:styleId="HTML">
    <w:name w:val="HTML Preformatted"/>
    <w:basedOn w:val="a"/>
    <w:rsid w:val="001C0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customStyle="1" w:styleId="320">
    <w:name w:val="Основной текст 32"/>
    <w:basedOn w:val="a"/>
    <w:rsid w:val="001C0BE6"/>
    <w:pPr>
      <w:spacing w:after="120"/>
    </w:pPr>
    <w:rPr>
      <w:sz w:val="16"/>
      <w:szCs w:val="16"/>
    </w:rPr>
  </w:style>
  <w:style w:type="paragraph" w:customStyle="1" w:styleId="ConsPlusTitle">
    <w:name w:val="ConsPlusTitle"/>
    <w:rsid w:val="001C0BE6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ConsPlusCell">
    <w:name w:val="ConsPlusCell"/>
    <w:rsid w:val="001C0BE6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af7">
    <w:name w:val="???????"/>
    <w:rsid w:val="001C0BE6"/>
    <w:pPr>
      <w:widowControl w:val="0"/>
      <w:suppressAutoHyphens/>
      <w:autoSpaceDE w:val="0"/>
    </w:pPr>
    <w:rPr>
      <w:rFonts w:eastAsia="Arial Unicode MS" w:cs="Mangal"/>
      <w:sz w:val="24"/>
      <w:szCs w:val="24"/>
      <w:lang w:eastAsia="hi-IN" w:bidi="hi-IN"/>
    </w:rPr>
  </w:style>
  <w:style w:type="paragraph" w:customStyle="1" w:styleId="210">
    <w:name w:val="Основной текст 21"/>
    <w:basedOn w:val="a"/>
    <w:rsid w:val="001C0BE6"/>
    <w:pPr>
      <w:spacing w:after="120" w:line="480" w:lineRule="auto"/>
    </w:pPr>
  </w:style>
  <w:style w:type="character" w:customStyle="1" w:styleId="30">
    <w:name w:val="Заголовок 3 Знак"/>
    <w:link w:val="3"/>
    <w:rsid w:val="007033F0"/>
    <w:rPr>
      <w:rFonts w:ascii="Liberation Sans" w:eastAsia="Droid Sans Fallback" w:hAnsi="Liberation Sans" w:cs="FreeSans"/>
      <w:b/>
      <w:bCs/>
      <w:color w:val="808080"/>
      <w:sz w:val="28"/>
      <w:szCs w:val="28"/>
      <w:lang w:eastAsia="ar-SA"/>
    </w:rPr>
  </w:style>
  <w:style w:type="paragraph" w:customStyle="1" w:styleId="Postan">
    <w:name w:val="Postan"/>
    <w:basedOn w:val="a"/>
    <w:rsid w:val="007033F0"/>
    <w:pPr>
      <w:jc w:val="center"/>
    </w:pPr>
    <w:rPr>
      <w:sz w:val="28"/>
      <w:szCs w:val="20"/>
    </w:rPr>
  </w:style>
  <w:style w:type="paragraph" w:styleId="27">
    <w:name w:val="Body Text Indent 2"/>
    <w:basedOn w:val="a"/>
    <w:link w:val="28"/>
    <w:unhideWhenUsed/>
    <w:rsid w:val="0051040C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link w:val="27"/>
    <w:rsid w:val="0051040C"/>
    <w:rPr>
      <w:sz w:val="24"/>
      <w:szCs w:val="24"/>
      <w:lang w:eastAsia="ar-SA"/>
    </w:rPr>
  </w:style>
  <w:style w:type="paragraph" w:styleId="29">
    <w:name w:val="Body Text 2"/>
    <w:basedOn w:val="a"/>
    <w:link w:val="2a"/>
    <w:unhideWhenUsed/>
    <w:rsid w:val="0051040C"/>
    <w:pPr>
      <w:spacing w:after="120" w:line="480" w:lineRule="auto"/>
    </w:pPr>
  </w:style>
  <w:style w:type="character" w:customStyle="1" w:styleId="2a">
    <w:name w:val="Основной текст 2 Знак"/>
    <w:link w:val="29"/>
    <w:rsid w:val="0051040C"/>
    <w:rPr>
      <w:sz w:val="24"/>
      <w:szCs w:val="24"/>
      <w:lang w:eastAsia="ar-SA"/>
    </w:rPr>
  </w:style>
  <w:style w:type="character" w:customStyle="1" w:styleId="40">
    <w:name w:val="Заголовок 4 Знак"/>
    <w:link w:val="4"/>
    <w:rsid w:val="0051040C"/>
    <w:rPr>
      <w:b/>
      <w:bCs/>
      <w:sz w:val="24"/>
      <w:szCs w:val="24"/>
      <w:lang w:eastAsia="ar-SA"/>
    </w:rPr>
  </w:style>
  <w:style w:type="character" w:customStyle="1" w:styleId="60">
    <w:name w:val="Заголовок 6 Знак"/>
    <w:link w:val="6"/>
    <w:rsid w:val="0051040C"/>
    <w:rPr>
      <w:rFonts w:ascii="Liberation Sans" w:eastAsia="Droid Sans Fallback" w:hAnsi="Liberation Sans" w:cs="FreeSans"/>
      <w:b/>
      <w:bCs/>
      <w:sz w:val="21"/>
      <w:szCs w:val="21"/>
      <w:lang w:eastAsia="ar-SA"/>
    </w:rPr>
  </w:style>
  <w:style w:type="paragraph" w:customStyle="1" w:styleId="af8">
    <w:name w:val="Знак Знак Знак Знак Знак Знак Знак"/>
    <w:basedOn w:val="a"/>
    <w:rsid w:val="0051040C"/>
    <w:pPr>
      <w:suppressAutoHyphens w:val="0"/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2b">
    <w:name w:val="Основной текст2"/>
    <w:rsid w:val="0051040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/>
    </w:rPr>
  </w:style>
  <w:style w:type="paragraph" w:styleId="af9">
    <w:name w:val="Normal (Web)"/>
    <w:basedOn w:val="a"/>
    <w:uiPriority w:val="99"/>
    <w:rsid w:val="0051040C"/>
    <w:pPr>
      <w:suppressAutoHyphens w:val="0"/>
      <w:spacing w:before="15" w:after="15"/>
      <w:ind w:firstLine="150"/>
      <w:jc w:val="both"/>
    </w:pPr>
    <w:rPr>
      <w:rFonts w:ascii="Arial" w:hAnsi="Arial" w:cs="Arial"/>
      <w:sz w:val="18"/>
      <w:szCs w:val="18"/>
      <w:lang w:eastAsia="ru-RU"/>
    </w:rPr>
  </w:style>
  <w:style w:type="character" w:customStyle="1" w:styleId="ConsPlusNormal0">
    <w:name w:val="ConsPlusNormal Знак"/>
    <w:link w:val="ConsPlusNormal"/>
    <w:locked/>
    <w:rsid w:val="0051040C"/>
    <w:rPr>
      <w:rFonts w:ascii="Arial" w:eastAsia="Arial" w:hAnsi="Arial" w:cs="Arial"/>
      <w:lang w:eastAsia="ar-SA"/>
    </w:rPr>
  </w:style>
  <w:style w:type="paragraph" w:customStyle="1" w:styleId="western">
    <w:name w:val="western"/>
    <w:basedOn w:val="a"/>
    <w:rsid w:val="0051040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fn2r">
    <w:name w:val="fn2r"/>
    <w:basedOn w:val="a"/>
    <w:rsid w:val="0051040C"/>
    <w:pPr>
      <w:suppressAutoHyphens w:val="0"/>
      <w:spacing w:before="100" w:beforeAutospacing="1" w:after="100" w:afterAutospacing="1"/>
    </w:pPr>
    <w:rPr>
      <w:lang w:eastAsia="ru-RU"/>
    </w:rPr>
  </w:style>
  <w:style w:type="paragraph" w:styleId="33">
    <w:name w:val="Body Text 3"/>
    <w:basedOn w:val="a"/>
    <w:link w:val="34"/>
    <w:rsid w:val="0051040C"/>
    <w:pPr>
      <w:suppressAutoHyphens w:val="0"/>
      <w:spacing w:after="120"/>
    </w:pPr>
    <w:rPr>
      <w:sz w:val="16"/>
      <w:szCs w:val="16"/>
      <w:lang w:eastAsia="ru-RU"/>
    </w:rPr>
  </w:style>
  <w:style w:type="character" w:customStyle="1" w:styleId="34">
    <w:name w:val="Основной текст 3 Знак"/>
    <w:link w:val="33"/>
    <w:rsid w:val="0051040C"/>
    <w:rPr>
      <w:sz w:val="16"/>
      <w:szCs w:val="16"/>
    </w:rPr>
  </w:style>
  <w:style w:type="paragraph" w:customStyle="1" w:styleId="Default">
    <w:name w:val="Default"/>
    <w:rsid w:val="0051040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a">
    <w:name w:val="Знак"/>
    <w:basedOn w:val="a"/>
    <w:rsid w:val="0051040C"/>
    <w:pPr>
      <w:suppressAutoHyphens w:val="0"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FontStyle11">
    <w:name w:val="Font Style11"/>
    <w:rsid w:val="0051040C"/>
    <w:rPr>
      <w:rFonts w:ascii="Times New Roman" w:hAnsi="Times New Roman" w:cs="Times New Roman"/>
      <w:b/>
      <w:bCs/>
      <w:sz w:val="26"/>
      <w:szCs w:val="26"/>
    </w:rPr>
  </w:style>
  <w:style w:type="paragraph" w:customStyle="1" w:styleId="ConsNormal">
    <w:name w:val="ConsNormal"/>
    <w:rsid w:val="0051040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7">
    <w:name w:val="1"/>
    <w:basedOn w:val="a"/>
    <w:rsid w:val="0051040C"/>
    <w:pPr>
      <w:suppressAutoHyphens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formattext">
    <w:name w:val="formattext"/>
    <w:basedOn w:val="a"/>
    <w:rsid w:val="0051040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fb">
    <w:name w:val="подпись к объекту"/>
    <w:basedOn w:val="a"/>
    <w:next w:val="a"/>
    <w:rsid w:val="0051040C"/>
    <w:pPr>
      <w:tabs>
        <w:tab w:val="left" w:pos="3060"/>
      </w:tabs>
      <w:suppressAutoHyphens w:val="0"/>
      <w:spacing w:line="240" w:lineRule="atLeast"/>
      <w:jc w:val="center"/>
    </w:pPr>
    <w:rPr>
      <w:b/>
      <w:bCs/>
      <w:caps/>
      <w:sz w:val="28"/>
      <w:szCs w:val="28"/>
      <w:lang w:eastAsia="ru-RU"/>
    </w:rPr>
  </w:style>
  <w:style w:type="character" w:customStyle="1" w:styleId="af4">
    <w:name w:val="Верхний колонтитул Знак"/>
    <w:link w:val="af3"/>
    <w:rsid w:val="0051040C"/>
    <w:rPr>
      <w:sz w:val="24"/>
      <w:szCs w:val="24"/>
      <w:lang w:eastAsia="ar-SA"/>
    </w:rPr>
  </w:style>
  <w:style w:type="character" w:customStyle="1" w:styleId="af6">
    <w:name w:val="Нижний колонтитул Знак"/>
    <w:link w:val="af5"/>
    <w:rsid w:val="0051040C"/>
    <w:rPr>
      <w:sz w:val="24"/>
      <w:szCs w:val="24"/>
      <w:lang w:eastAsia="ar-SA"/>
    </w:rPr>
  </w:style>
  <w:style w:type="character" w:customStyle="1" w:styleId="s2">
    <w:name w:val="s2"/>
    <w:basedOn w:val="a2"/>
    <w:rsid w:val="00AE12A9"/>
  </w:style>
  <w:style w:type="paragraph" w:customStyle="1" w:styleId="p10">
    <w:name w:val="p10"/>
    <w:basedOn w:val="a"/>
    <w:rsid w:val="00AE12A9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p11">
    <w:name w:val="p11"/>
    <w:basedOn w:val="a"/>
    <w:rsid w:val="00AE12A9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serp-urlitem">
    <w:name w:val="serp-url__item"/>
    <w:basedOn w:val="a2"/>
    <w:rsid w:val="008357BE"/>
  </w:style>
  <w:style w:type="paragraph" w:styleId="afc">
    <w:name w:val="annotation text"/>
    <w:basedOn w:val="a"/>
    <w:link w:val="afd"/>
    <w:rsid w:val="00C0211F"/>
    <w:pPr>
      <w:suppressAutoHyphens w:val="0"/>
    </w:pPr>
    <w:rPr>
      <w:sz w:val="20"/>
      <w:szCs w:val="20"/>
      <w:lang w:eastAsia="ru-RU"/>
    </w:rPr>
  </w:style>
  <w:style w:type="character" w:customStyle="1" w:styleId="afd">
    <w:name w:val="Текст примечания Знак"/>
    <w:basedOn w:val="a2"/>
    <w:link w:val="afc"/>
    <w:rsid w:val="00C0211F"/>
  </w:style>
  <w:style w:type="paragraph" w:customStyle="1" w:styleId="a00">
    <w:name w:val="a0"/>
    <w:basedOn w:val="a"/>
    <w:rsid w:val="0042610A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3pt">
    <w:name w:val="3pt"/>
    <w:basedOn w:val="a2"/>
    <w:rsid w:val="0042610A"/>
  </w:style>
  <w:style w:type="paragraph" w:customStyle="1" w:styleId="afe">
    <w:name w:val="Стиль"/>
    <w:rsid w:val="0042610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f">
    <w:name w:val="List Paragraph"/>
    <w:basedOn w:val="a"/>
    <w:uiPriority w:val="34"/>
    <w:qFormat/>
    <w:rsid w:val="00C938FA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f0">
    <w:name w:val="Без интервала Знак"/>
    <w:link w:val="aff1"/>
    <w:locked/>
    <w:rsid w:val="00CF08F5"/>
    <w:rPr>
      <w:sz w:val="28"/>
      <w:szCs w:val="22"/>
    </w:rPr>
  </w:style>
  <w:style w:type="paragraph" w:styleId="aff1">
    <w:name w:val="No Spacing"/>
    <w:link w:val="aff0"/>
    <w:qFormat/>
    <w:rsid w:val="00CF08F5"/>
    <w:pPr>
      <w:ind w:firstLine="709"/>
      <w:jc w:val="both"/>
    </w:pPr>
    <w:rPr>
      <w:sz w:val="2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763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E0BD85-42D1-49B3-966A-9D63F42E4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1</Pages>
  <Words>2087</Words>
  <Characters>11896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13956</CharactersWithSpaces>
  <SharedDoc>false</SharedDoc>
  <HLinks>
    <vt:vector size="90" baseType="variant">
      <vt:variant>
        <vt:i4>2949209</vt:i4>
      </vt:variant>
      <vt:variant>
        <vt:i4>42</vt:i4>
      </vt:variant>
      <vt:variant>
        <vt:i4>0</vt:i4>
      </vt:variant>
      <vt:variant>
        <vt:i4>5</vt:i4>
      </vt:variant>
      <vt:variant>
        <vt:lpwstr>http://ru.wikipedia.org/wiki/%D0%98%D0%BD%D0%BE%D1%81%D1%82%D1%80%D0%B0%D0%BD%D0%BD%D1%8B%D0%B5_%D0%B8%D0%BD%D0%B2%D0%B5%D1%81%D1%82%D0%B8%D1%86%D0%B8%D0%B8</vt:lpwstr>
      </vt:variant>
      <vt:variant>
        <vt:lpwstr/>
      </vt:variant>
      <vt:variant>
        <vt:i4>8257624</vt:i4>
      </vt:variant>
      <vt:variant>
        <vt:i4>39</vt:i4>
      </vt:variant>
      <vt:variant>
        <vt:i4>0</vt:i4>
      </vt:variant>
      <vt:variant>
        <vt:i4>5</vt:i4>
      </vt:variant>
      <vt:variant>
        <vt:lpwstr>http://ru.wikipedia.org/wiki/%D0%A7%D0%B0%D1%81%D1%82%D0%BD%D1%8B%D0%B5_%D0%BA%D0%B0%D0%BF%D0%B8%D1%82%D0%B0%D0%BB%D0%BE%D0%B2%D0%BB%D0%BE%D0%B6%D0%B5%D0%BD%D0%B8%D1%8F</vt:lpwstr>
      </vt:variant>
      <vt:variant>
        <vt:lpwstr/>
      </vt:variant>
      <vt:variant>
        <vt:i4>524307</vt:i4>
      </vt:variant>
      <vt:variant>
        <vt:i4>36</vt:i4>
      </vt:variant>
      <vt:variant>
        <vt:i4>0</vt:i4>
      </vt:variant>
      <vt:variant>
        <vt:i4>5</vt:i4>
      </vt:variant>
      <vt:variant>
        <vt:lpwstr>http://ru.wikipedia.org/wiki/%D0%98%D0%BD%D0%B2%D0%B5%D1%81%D1%82%D0%BE%D1%80</vt:lpwstr>
      </vt:variant>
      <vt:variant>
        <vt:lpwstr/>
      </vt:variant>
      <vt:variant>
        <vt:i4>2359404</vt:i4>
      </vt:variant>
      <vt:variant>
        <vt:i4>33</vt:i4>
      </vt:variant>
      <vt:variant>
        <vt:i4>0</vt:i4>
      </vt:variant>
      <vt:variant>
        <vt:i4>5</vt:i4>
      </vt:variant>
      <vt:variant>
        <vt:lpwstr>http://ru.wikipedia.org/wiki/%D0%9E%D0%B1%D0%BB%D0%B8%D0%B3%D0%B0%D1%86%D0%B8%D1%8F</vt:lpwstr>
      </vt:variant>
      <vt:variant>
        <vt:lpwstr/>
      </vt:variant>
      <vt:variant>
        <vt:i4>7929943</vt:i4>
      </vt:variant>
      <vt:variant>
        <vt:i4>30</vt:i4>
      </vt:variant>
      <vt:variant>
        <vt:i4>0</vt:i4>
      </vt:variant>
      <vt:variant>
        <vt:i4>5</vt:i4>
      </vt:variant>
      <vt:variant>
        <vt:lpwstr>http://ru.wikipedia.org/wiki/%D0%90%D0%BA%D1%86%D0%B8%D1%8F_%28%D1%84%D0%B8%D0%BD%D0%B0%D0%BD%D1%81%D1%8B%29</vt:lpwstr>
      </vt:variant>
      <vt:variant>
        <vt:lpwstr/>
      </vt:variant>
      <vt:variant>
        <vt:i4>917550</vt:i4>
      </vt:variant>
      <vt:variant>
        <vt:i4>27</vt:i4>
      </vt:variant>
      <vt:variant>
        <vt:i4>0</vt:i4>
      </vt:variant>
      <vt:variant>
        <vt:i4>5</vt:i4>
      </vt:variant>
      <vt:variant>
        <vt:lpwstr>http://ru.wikipedia.org/wiki/%D0%9F%D0%BE%D1%80%D1%82%D1%84%D0%B5%D0%BB%D1%8C_%28%D1%84%D0%B8%D0%BD%D0%B0%D0%BD%D1%81%D1%8B%29</vt:lpwstr>
      </vt:variant>
      <vt:variant>
        <vt:lpwstr/>
      </vt:variant>
      <vt:variant>
        <vt:i4>5570593</vt:i4>
      </vt:variant>
      <vt:variant>
        <vt:i4>24</vt:i4>
      </vt:variant>
      <vt:variant>
        <vt:i4>0</vt:i4>
      </vt:variant>
      <vt:variant>
        <vt:i4>5</vt:i4>
      </vt:variant>
      <vt:variant>
        <vt:lpwstr>http://ru.wikipedia.org/wiki/%D0%A6%D0%B5%D0%BD%D0%BD%D1%8B%D0%B5_%D0%B1%D1%83%D0%BC%D0%B0%D0%B3%D0%B8</vt:lpwstr>
      </vt:variant>
      <vt:variant>
        <vt:lpwstr/>
      </vt:variant>
      <vt:variant>
        <vt:i4>524352</vt:i4>
      </vt:variant>
      <vt:variant>
        <vt:i4>21</vt:i4>
      </vt:variant>
      <vt:variant>
        <vt:i4>0</vt:i4>
      </vt:variant>
      <vt:variant>
        <vt:i4>5</vt:i4>
      </vt:variant>
      <vt:variant>
        <vt:lpwstr>http://ru.wikipedia.org/wiki/%D0%98%D0%BD%D0%B2%D0%B5%D1%81%D1%82%D0%B8%D1%86%D0%B8%D0%B8</vt:lpwstr>
      </vt:variant>
      <vt:variant>
        <vt:lpwstr/>
      </vt:variant>
      <vt:variant>
        <vt:i4>7733254</vt:i4>
      </vt:variant>
      <vt:variant>
        <vt:i4>18</vt:i4>
      </vt:variant>
      <vt:variant>
        <vt:i4>0</vt:i4>
      </vt:variant>
      <vt:variant>
        <vt:i4>5</vt:i4>
      </vt:variant>
      <vt:variant>
        <vt:lpwstr>http://ru.wikipedia.org/wiki/%D0%9F%D0%BE%D1%80%D1%82%D1%84%D0%B5%D0%BB%D1%8C%D0%BD%D1%8B%D0%B5_%D0%B8%D0%BD%D0%B2%D0%B5%D1%81%D1%82%D0%B8%D1%86%D0%B8%D0%B8</vt:lpwstr>
      </vt:variant>
      <vt:variant>
        <vt:lpwstr/>
      </vt:variant>
      <vt:variant>
        <vt:i4>2359354</vt:i4>
      </vt:variant>
      <vt:variant>
        <vt:i4>15</vt:i4>
      </vt:variant>
      <vt:variant>
        <vt:i4>0</vt:i4>
      </vt:variant>
      <vt:variant>
        <vt:i4>5</vt:i4>
      </vt:variant>
      <vt:variant>
        <vt:lpwstr>http://ru.wikipedia.org/wiki/%D0%9F%D1%80%D0%B5%D0%B4%D0%BF%D1%80%D0%B8%D1%8F%D1%82%D0%B8%D0%B5</vt:lpwstr>
      </vt:variant>
      <vt:variant>
        <vt:lpwstr/>
      </vt:variant>
      <vt:variant>
        <vt:i4>2162703</vt:i4>
      </vt:variant>
      <vt:variant>
        <vt:i4>12</vt:i4>
      </vt:variant>
      <vt:variant>
        <vt:i4>0</vt:i4>
      </vt:variant>
      <vt:variant>
        <vt:i4>5</vt:i4>
      </vt:variant>
      <vt:variant>
        <vt:lpwstr>http://ru.wikipedia.org/wiki/%D0%A3%D1%81%D1%82%D0%B0%D0%B2%D0%BD%D1%8B%D0%B9_%D0%BA%D0%B0%D0%BF%D0%B8%D1%82%D0%B0%D0%BB</vt:lpwstr>
      </vt:variant>
      <vt:variant>
        <vt:lpwstr/>
      </vt:variant>
      <vt:variant>
        <vt:i4>524307</vt:i4>
      </vt:variant>
      <vt:variant>
        <vt:i4>9</vt:i4>
      </vt:variant>
      <vt:variant>
        <vt:i4>0</vt:i4>
      </vt:variant>
      <vt:variant>
        <vt:i4>5</vt:i4>
      </vt:variant>
      <vt:variant>
        <vt:lpwstr>http://ru.wikipedia.org/wiki/%D0%98%D0%BD%D0%B2%D0%B5%D1%81%D1%82%D0%BE%D1%80</vt:lpwstr>
      </vt:variant>
      <vt:variant>
        <vt:lpwstr/>
      </vt:variant>
      <vt:variant>
        <vt:i4>524352</vt:i4>
      </vt:variant>
      <vt:variant>
        <vt:i4>6</vt:i4>
      </vt:variant>
      <vt:variant>
        <vt:i4>0</vt:i4>
      </vt:variant>
      <vt:variant>
        <vt:i4>5</vt:i4>
      </vt:variant>
      <vt:variant>
        <vt:lpwstr>http://ru.wikipedia.org/wiki/%D0%98%D0%BD%D0%B2%D0%B5%D1%81%D1%82%D0%B8%D1%86%D0%B8%D0%B8</vt:lpwstr>
      </vt:variant>
      <vt:variant>
        <vt:lpwstr/>
      </vt:variant>
      <vt:variant>
        <vt:i4>65649</vt:i4>
      </vt:variant>
      <vt:variant>
        <vt:i4>3</vt:i4>
      </vt:variant>
      <vt:variant>
        <vt:i4>0</vt:i4>
      </vt:variant>
      <vt:variant>
        <vt:i4>5</vt:i4>
      </vt:variant>
      <vt:variant>
        <vt:lpwstr>http://ru.wikipedia.org/wiki/%D0%9F%D1%80%D1%8F%D0%BC%D1%8B%D0%B5_%D0%B8%D0%BD%D0%B2%D0%B5%D1%81%D1%82%D0%B8%D1%86%D0%B8%D0%B8</vt:lpwstr>
      </vt:variant>
      <vt:variant>
        <vt:lpwstr/>
      </vt:variant>
      <vt:variant>
        <vt:i4>6094955</vt:i4>
      </vt:variant>
      <vt:variant>
        <vt:i4>0</vt:i4>
      </vt:variant>
      <vt:variant>
        <vt:i4>0</vt:i4>
      </vt:variant>
      <vt:variant>
        <vt:i4>5</vt:i4>
      </vt:variant>
      <vt:variant>
        <vt:lpwstr>mailto:izumrudnoeselsovet@yandex.ru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Настя</dc:creator>
  <cp:lastModifiedBy>Пользователь</cp:lastModifiedBy>
  <cp:revision>26</cp:revision>
  <cp:lastPrinted>2021-05-26T09:11:00Z</cp:lastPrinted>
  <dcterms:created xsi:type="dcterms:W3CDTF">2020-09-09T02:47:00Z</dcterms:created>
  <dcterms:modified xsi:type="dcterms:W3CDTF">2022-07-18T09:48:00Z</dcterms:modified>
</cp:coreProperties>
</file>